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40AE" w:rsidRPr="00196BAC" w:rsidRDefault="00634624" w:rsidP="00196BAC">
      <w:pPr>
        <w:autoSpaceDE w:val="0"/>
        <w:spacing w:after="0" w:line="240" w:lineRule="auto"/>
        <w:jc w:val="center"/>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4</w:t>
      </w:r>
      <w:r w:rsidR="00E040AE" w:rsidRPr="00196BAC">
        <w:rPr>
          <w:rFonts w:ascii="Times New Roman" w:eastAsia="Calibri" w:hAnsi="Times New Roman" w:cs="Times New Roman"/>
          <w:b/>
          <w:bCs/>
          <w:sz w:val="20"/>
          <w:szCs w:val="20"/>
          <w:lang w:eastAsia="ru-RU"/>
        </w:rPr>
        <w:t xml:space="preserve">. Подпрограмма «Реализация молодежной политики </w:t>
      </w:r>
    </w:p>
    <w:p w:rsidR="00E040AE" w:rsidRPr="00196BAC" w:rsidRDefault="00E040AE" w:rsidP="00196BAC">
      <w:pPr>
        <w:autoSpaceDE w:val="0"/>
        <w:spacing w:after="0" w:line="240" w:lineRule="auto"/>
        <w:jc w:val="center"/>
        <w:rPr>
          <w:rFonts w:ascii="Times New Roman" w:eastAsia="Calibri" w:hAnsi="Times New Roman" w:cs="Times New Roman"/>
          <w:b/>
          <w:bCs/>
          <w:sz w:val="20"/>
          <w:szCs w:val="20"/>
          <w:lang w:eastAsia="ru-RU"/>
        </w:rPr>
      </w:pPr>
      <w:r w:rsidRPr="00196BAC">
        <w:rPr>
          <w:rFonts w:ascii="Times New Roman" w:eastAsia="Calibri" w:hAnsi="Times New Roman" w:cs="Times New Roman"/>
          <w:b/>
          <w:bCs/>
          <w:sz w:val="20"/>
          <w:szCs w:val="20"/>
          <w:lang w:eastAsia="ru-RU"/>
        </w:rPr>
        <w:t xml:space="preserve"> в </w:t>
      </w:r>
      <w:r w:rsidR="004B0AB5" w:rsidRPr="00196BAC">
        <w:rPr>
          <w:rFonts w:ascii="Times New Roman" w:eastAsia="Calibri" w:hAnsi="Times New Roman" w:cs="Times New Roman"/>
          <w:b/>
          <w:bCs/>
          <w:sz w:val="20"/>
          <w:szCs w:val="20"/>
          <w:lang w:eastAsia="ru-RU"/>
        </w:rPr>
        <w:t xml:space="preserve">МО «Муниципальный округ Красногорский район Удмуртской Республики» </w:t>
      </w:r>
    </w:p>
    <w:p w:rsidR="00E040AE" w:rsidRDefault="00E040AE" w:rsidP="00196BAC">
      <w:pPr>
        <w:autoSpaceDE w:val="0"/>
        <w:spacing w:after="0" w:line="240" w:lineRule="auto"/>
        <w:ind w:right="-85"/>
        <w:jc w:val="center"/>
        <w:rPr>
          <w:rFonts w:ascii="Times New Roman" w:eastAsia="Calibri" w:hAnsi="Times New Roman" w:cs="Times New Roman"/>
          <w:b/>
          <w:sz w:val="20"/>
          <w:szCs w:val="20"/>
          <w:lang w:eastAsia="ru-RU"/>
        </w:rPr>
      </w:pPr>
      <w:r w:rsidRPr="00196BAC">
        <w:rPr>
          <w:rFonts w:ascii="Times New Roman" w:eastAsia="Calibri" w:hAnsi="Times New Roman" w:cs="Times New Roman"/>
          <w:b/>
          <w:sz w:val="20"/>
          <w:szCs w:val="20"/>
          <w:lang w:eastAsia="ru-RU"/>
        </w:rPr>
        <w:t>Краткая характеристика (паспорт) подпрограммы</w:t>
      </w:r>
    </w:p>
    <w:p w:rsidR="00DB3EF5" w:rsidRPr="00196BAC" w:rsidRDefault="00DB3EF5" w:rsidP="00196BAC">
      <w:pPr>
        <w:autoSpaceDE w:val="0"/>
        <w:spacing w:after="0" w:line="240" w:lineRule="auto"/>
        <w:ind w:right="-85"/>
        <w:jc w:val="center"/>
        <w:rPr>
          <w:rFonts w:ascii="Times New Roman" w:eastAsia="Calibri" w:hAnsi="Times New Roman" w:cs="Times New Roman"/>
          <w:bCs/>
          <w:sz w:val="20"/>
          <w:szCs w:val="20"/>
          <w:lang w:eastAsia="ru-RU"/>
        </w:rPr>
      </w:pPr>
    </w:p>
    <w:tbl>
      <w:tblPr>
        <w:tblW w:w="9925" w:type="dxa"/>
        <w:tblInd w:w="-45" w:type="dxa"/>
        <w:tblLayout w:type="fixed"/>
        <w:tblLook w:val="0000" w:firstRow="0" w:lastRow="0" w:firstColumn="0" w:lastColumn="0" w:noHBand="0" w:noVBand="0"/>
      </w:tblPr>
      <w:tblGrid>
        <w:gridCol w:w="1951"/>
        <w:gridCol w:w="7974"/>
      </w:tblGrid>
      <w:tr w:rsidR="00E040AE" w:rsidRPr="00196BAC" w:rsidTr="009C5363">
        <w:tc>
          <w:tcPr>
            <w:tcW w:w="1951" w:type="dxa"/>
            <w:tcBorders>
              <w:top w:val="single" w:sz="4" w:space="0" w:color="000000"/>
              <w:left w:val="single" w:sz="4" w:space="0" w:color="000000"/>
              <w:bottom w:val="single" w:sz="4" w:space="0" w:color="000000"/>
            </w:tcBorders>
          </w:tcPr>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Наименование подпрограммы</w:t>
            </w:r>
          </w:p>
        </w:tc>
        <w:tc>
          <w:tcPr>
            <w:tcW w:w="7974" w:type="dxa"/>
            <w:tcBorders>
              <w:top w:val="single" w:sz="4" w:space="0" w:color="000000"/>
              <w:left w:val="single" w:sz="4" w:space="0" w:color="000000"/>
              <w:bottom w:val="single" w:sz="4" w:space="0" w:color="000000"/>
              <w:right w:val="single" w:sz="4" w:space="0" w:color="000000"/>
            </w:tcBorders>
          </w:tcPr>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Реализация молодежной политики</w:t>
            </w:r>
          </w:p>
        </w:tc>
      </w:tr>
      <w:tr w:rsidR="00E040AE" w:rsidRPr="00196BAC" w:rsidTr="009C5363">
        <w:tc>
          <w:tcPr>
            <w:tcW w:w="1951" w:type="dxa"/>
            <w:tcBorders>
              <w:top w:val="single" w:sz="4" w:space="0" w:color="000000"/>
              <w:left w:val="single" w:sz="4" w:space="0" w:color="000000"/>
              <w:bottom w:val="single" w:sz="4" w:space="0" w:color="000000"/>
            </w:tcBorders>
          </w:tcPr>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Координатор</w:t>
            </w:r>
          </w:p>
        </w:tc>
        <w:tc>
          <w:tcPr>
            <w:tcW w:w="7974" w:type="dxa"/>
            <w:tcBorders>
              <w:top w:val="single" w:sz="4" w:space="0" w:color="000000"/>
              <w:left w:val="single" w:sz="4" w:space="0" w:color="000000"/>
              <w:bottom w:val="single" w:sz="4" w:space="0" w:color="000000"/>
              <w:right w:val="single" w:sz="4" w:space="0" w:color="000000"/>
            </w:tcBorders>
          </w:tcPr>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xml:space="preserve">Заместитель Главы Администрации по социальным вопросам </w:t>
            </w:r>
            <w:r w:rsidR="004B0AB5" w:rsidRPr="00196BAC">
              <w:rPr>
                <w:rFonts w:ascii="Times New Roman" w:eastAsia="Calibri" w:hAnsi="Times New Roman" w:cs="Times New Roman"/>
                <w:bCs/>
                <w:sz w:val="20"/>
                <w:szCs w:val="20"/>
                <w:lang w:eastAsia="ru-RU"/>
              </w:rPr>
              <w:t xml:space="preserve">МО «Муниципальный округ Красногорский район Удмуртской Республики» </w:t>
            </w:r>
            <w:r w:rsidRPr="00196BAC">
              <w:rPr>
                <w:rFonts w:ascii="Times New Roman" w:eastAsia="Calibri" w:hAnsi="Times New Roman" w:cs="Times New Roman"/>
                <w:bCs/>
                <w:sz w:val="20"/>
                <w:szCs w:val="20"/>
                <w:lang w:eastAsia="ru-RU"/>
              </w:rPr>
              <w:t xml:space="preserve">  </w:t>
            </w:r>
          </w:p>
        </w:tc>
      </w:tr>
      <w:tr w:rsidR="00E040AE" w:rsidRPr="00196BAC" w:rsidTr="009C5363">
        <w:tc>
          <w:tcPr>
            <w:tcW w:w="1951" w:type="dxa"/>
            <w:tcBorders>
              <w:top w:val="single" w:sz="4" w:space="0" w:color="000000"/>
              <w:left w:val="single" w:sz="4" w:space="0" w:color="000000"/>
              <w:bottom w:val="single" w:sz="4" w:space="0" w:color="000000"/>
            </w:tcBorders>
          </w:tcPr>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xml:space="preserve">Ответственный исполнитель </w:t>
            </w:r>
          </w:p>
        </w:tc>
        <w:tc>
          <w:tcPr>
            <w:tcW w:w="7974" w:type="dxa"/>
            <w:tcBorders>
              <w:top w:val="single" w:sz="4" w:space="0" w:color="000000"/>
              <w:left w:val="single" w:sz="4" w:space="0" w:color="000000"/>
              <w:bottom w:val="single" w:sz="4" w:space="0" w:color="000000"/>
              <w:right w:val="single" w:sz="4" w:space="0" w:color="000000"/>
            </w:tcBorders>
          </w:tcPr>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Администрация муниципального образования «Красногорский район»</w:t>
            </w:r>
          </w:p>
        </w:tc>
      </w:tr>
      <w:tr w:rsidR="00E040AE" w:rsidRPr="00196BAC" w:rsidTr="009C5363">
        <w:tc>
          <w:tcPr>
            <w:tcW w:w="1951" w:type="dxa"/>
            <w:tcBorders>
              <w:top w:val="single" w:sz="4" w:space="0" w:color="000000"/>
              <w:left w:val="single" w:sz="4" w:space="0" w:color="000000"/>
              <w:bottom w:val="single" w:sz="4" w:space="0" w:color="000000"/>
            </w:tcBorders>
          </w:tcPr>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xml:space="preserve">Соисполнители </w:t>
            </w:r>
          </w:p>
        </w:tc>
        <w:tc>
          <w:tcPr>
            <w:tcW w:w="7974" w:type="dxa"/>
            <w:tcBorders>
              <w:top w:val="single" w:sz="4" w:space="0" w:color="000000"/>
              <w:left w:val="single" w:sz="4" w:space="0" w:color="000000"/>
              <w:bottom w:val="single" w:sz="4" w:space="0" w:color="000000"/>
              <w:right w:val="single" w:sz="4" w:space="0" w:color="000000"/>
            </w:tcBorders>
          </w:tcPr>
          <w:p w:rsidR="00E040AE" w:rsidRPr="00196BAC" w:rsidRDefault="00F1069C"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Специалист по молодёжной политике отдела культуры, спорта и молодежной политики Администрации МО «Красногорский  район»</w:t>
            </w:r>
          </w:p>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МБУ МЦ «Встреча»</w:t>
            </w:r>
          </w:p>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xml:space="preserve">Отдел образования Администрации </w:t>
            </w:r>
            <w:r w:rsidR="004B0AB5" w:rsidRPr="00196BAC">
              <w:rPr>
                <w:rFonts w:ascii="Times New Roman" w:eastAsia="Calibri" w:hAnsi="Times New Roman" w:cs="Times New Roman"/>
                <w:bCs/>
                <w:sz w:val="20"/>
                <w:szCs w:val="20"/>
                <w:lang w:eastAsia="ru-RU"/>
              </w:rPr>
              <w:t xml:space="preserve">МО «Муниципальный округ Красногорский район Удмуртской Республики» </w:t>
            </w:r>
          </w:p>
          <w:p w:rsidR="004B0AB5"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xml:space="preserve">Отдел культуры, спорта и молодежной политики Администрации </w:t>
            </w:r>
            <w:r w:rsidR="004B0AB5" w:rsidRPr="00196BAC">
              <w:rPr>
                <w:rFonts w:ascii="Times New Roman" w:eastAsia="Calibri" w:hAnsi="Times New Roman" w:cs="Times New Roman"/>
                <w:bCs/>
                <w:sz w:val="20"/>
                <w:szCs w:val="20"/>
                <w:lang w:eastAsia="ru-RU"/>
              </w:rPr>
              <w:t>МО «Муниципальный округ Красногорский район Удмуртской Республики»</w:t>
            </w:r>
          </w:p>
          <w:p w:rsidR="00E040AE" w:rsidRPr="00196BAC" w:rsidRDefault="004B0AB5"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xml:space="preserve"> </w:t>
            </w:r>
            <w:r w:rsidR="00E040AE" w:rsidRPr="00196BAC">
              <w:rPr>
                <w:rFonts w:ascii="Times New Roman" w:eastAsia="Calibri" w:hAnsi="Times New Roman" w:cs="Times New Roman"/>
                <w:bCs/>
                <w:color w:val="000000"/>
                <w:spacing w:val="6"/>
                <w:sz w:val="20"/>
                <w:szCs w:val="20"/>
                <w:lang w:eastAsia="ru-RU"/>
              </w:rPr>
              <w:t>Администрации муниципальных образований поселений (по согласованию)</w:t>
            </w:r>
          </w:p>
          <w:p w:rsidR="00E040AE" w:rsidRPr="00196BAC" w:rsidRDefault="00F1069C"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Пункт</w:t>
            </w:r>
            <w:r w:rsidR="00E040AE" w:rsidRPr="00196BAC">
              <w:rPr>
                <w:rFonts w:ascii="Times New Roman" w:eastAsia="Calibri" w:hAnsi="Times New Roman" w:cs="Times New Roman"/>
                <w:bCs/>
                <w:sz w:val="20"/>
                <w:szCs w:val="20"/>
                <w:lang w:eastAsia="ru-RU"/>
              </w:rPr>
              <w:t xml:space="preserve"> полиции «Красногорск</w:t>
            </w:r>
            <w:r w:rsidRPr="00196BAC">
              <w:rPr>
                <w:rFonts w:ascii="Times New Roman" w:eastAsia="Calibri" w:hAnsi="Times New Roman" w:cs="Times New Roman"/>
                <w:bCs/>
                <w:sz w:val="20"/>
                <w:szCs w:val="20"/>
                <w:lang w:eastAsia="ru-RU"/>
              </w:rPr>
              <w:t>ий</w:t>
            </w:r>
            <w:r w:rsidR="00E040AE" w:rsidRPr="00196BAC">
              <w:rPr>
                <w:rFonts w:ascii="Times New Roman" w:eastAsia="Calibri" w:hAnsi="Times New Roman" w:cs="Times New Roman"/>
                <w:bCs/>
                <w:sz w:val="20"/>
                <w:szCs w:val="20"/>
                <w:lang w:eastAsia="ru-RU"/>
              </w:rPr>
              <w:t>» (по согласованию)</w:t>
            </w:r>
          </w:p>
          <w:p w:rsidR="00E040AE" w:rsidRPr="00196BAC" w:rsidRDefault="00E040AE" w:rsidP="00196BAC">
            <w:pPr>
              <w:autoSpaceDE w:val="0"/>
              <w:spacing w:after="0" w:line="240" w:lineRule="auto"/>
              <w:rPr>
                <w:rFonts w:ascii="Times New Roman" w:eastAsia="Calibri" w:hAnsi="Times New Roman" w:cs="Times New Roman"/>
                <w:bCs/>
                <w:color w:val="000000"/>
                <w:spacing w:val="6"/>
                <w:sz w:val="20"/>
                <w:szCs w:val="20"/>
                <w:lang w:eastAsia="ru-RU"/>
              </w:rPr>
            </w:pPr>
            <w:r w:rsidRPr="00196BAC">
              <w:rPr>
                <w:rFonts w:ascii="Times New Roman" w:eastAsia="Calibri" w:hAnsi="Times New Roman" w:cs="Times New Roman"/>
                <w:bCs/>
                <w:sz w:val="20"/>
                <w:szCs w:val="20"/>
                <w:lang w:eastAsia="ru-RU"/>
              </w:rPr>
              <w:t>БУЗ УР «Красногорская РБ МЗ УР» (по согласованию)</w:t>
            </w:r>
          </w:p>
          <w:p w:rsidR="00E040AE" w:rsidRPr="00196BAC" w:rsidRDefault="00E040AE" w:rsidP="00196BAC">
            <w:pPr>
              <w:autoSpaceDE w:val="0"/>
              <w:spacing w:after="0" w:line="240" w:lineRule="auto"/>
              <w:rPr>
                <w:rFonts w:ascii="Times New Roman" w:eastAsia="Calibri" w:hAnsi="Times New Roman" w:cs="Times New Roman"/>
                <w:sz w:val="20"/>
                <w:szCs w:val="20"/>
                <w:lang w:eastAsia="ru-RU"/>
              </w:rPr>
            </w:pPr>
            <w:r w:rsidRPr="00196BAC">
              <w:rPr>
                <w:rFonts w:ascii="Times New Roman" w:eastAsia="Calibri" w:hAnsi="Times New Roman" w:cs="Times New Roman"/>
                <w:bCs/>
                <w:color w:val="000000"/>
                <w:spacing w:val="6"/>
                <w:sz w:val="20"/>
                <w:szCs w:val="20"/>
                <w:lang w:eastAsia="ru-RU"/>
              </w:rPr>
              <w:t>ГУ УР ЦЗН  Красногорского</w:t>
            </w:r>
            <w:r w:rsidR="009E5D2D" w:rsidRPr="00196BAC">
              <w:rPr>
                <w:rFonts w:ascii="Times New Roman" w:eastAsia="Calibri" w:hAnsi="Times New Roman" w:cs="Times New Roman"/>
                <w:bCs/>
                <w:color w:val="000000"/>
                <w:spacing w:val="6"/>
                <w:sz w:val="20"/>
                <w:szCs w:val="20"/>
                <w:lang w:eastAsia="ru-RU"/>
              </w:rPr>
              <w:t xml:space="preserve"> </w:t>
            </w:r>
            <w:r w:rsidRPr="00196BAC">
              <w:rPr>
                <w:rFonts w:ascii="Times New Roman" w:eastAsia="Calibri" w:hAnsi="Times New Roman" w:cs="Times New Roman"/>
                <w:bCs/>
                <w:color w:val="000000"/>
                <w:spacing w:val="6"/>
                <w:sz w:val="20"/>
                <w:szCs w:val="20"/>
                <w:lang w:eastAsia="ru-RU"/>
              </w:rPr>
              <w:t>района (по согласованию)</w:t>
            </w:r>
          </w:p>
        </w:tc>
        <w:bookmarkStart w:id="0" w:name="_GoBack"/>
        <w:bookmarkEnd w:id="0"/>
      </w:tr>
      <w:tr w:rsidR="00E040AE" w:rsidRPr="00196BAC" w:rsidTr="009C5363">
        <w:tc>
          <w:tcPr>
            <w:tcW w:w="1951" w:type="dxa"/>
            <w:tcBorders>
              <w:top w:val="single" w:sz="4" w:space="0" w:color="000000"/>
              <w:left w:val="single" w:sz="4" w:space="0" w:color="000000"/>
              <w:bottom w:val="single" w:sz="4" w:space="0" w:color="000000"/>
            </w:tcBorders>
          </w:tcPr>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Цель</w:t>
            </w:r>
          </w:p>
        </w:tc>
        <w:tc>
          <w:tcPr>
            <w:tcW w:w="7974" w:type="dxa"/>
            <w:tcBorders>
              <w:top w:val="single" w:sz="4" w:space="0" w:color="000000"/>
              <w:left w:val="single" w:sz="4" w:space="0" w:color="000000"/>
              <w:bottom w:val="single" w:sz="4" w:space="0" w:color="000000"/>
              <w:right w:val="single" w:sz="4" w:space="0" w:color="000000"/>
            </w:tcBorders>
          </w:tcPr>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Создание условий и возможностей для успешной социализации и эффективной самореализации детей и молодежи Красногорского района, развитие их потенциала в интересах общества.</w:t>
            </w:r>
          </w:p>
        </w:tc>
      </w:tr>
      <w:tr w:rsidR="00E040AE" w:rsidRPr="00196BAC" w:rsidTr="009C5363">
        <w:tc>
          <w:tcPr>
            <w:tcW w:w="1951" w:type="dxa"/>
            <w:tcBorders>
              <w:top w:val="single" w:sz="4" w:space="0" w:color="000000"/>
              <w:left w:val="single" w:sz="4" w:space="0" w:color="000000"/>
              <w:bottom w:val="single" w:sz="4" w:space="0" w:color="000000"/>
            </w:tcBorders>
          </w:tcPr>
          <w:p w:rsidR="00E040AE" w:rsidRPr="00196BAC" w:rsidRDefault="00B91921" w:rsidP="00196BAC">
            <w:pPr>
              <w:autoSpaceDE w:val="0"/>
              <w:spacing w:after="0" w:line="240" w:lineRule="auto"/>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Задачи</w:t>
            </w:r>
          </w:p>
        </w:tc>
        <w:tc>
          <w:tcPr>
            <w:tcW w:w="7974" w:type="dxa"/>
            <w:tcBorders>
              <w:top w:val="single" w:sz="4" w:space="0" w:color="000000"/>
              <w:left w:val="single" w:sz="4" w:space="0" w:color="000000"/>
              <w:bottom w:val="single" w:sz="4" w:space="0" w:color="000000"/>
              <w:right w:val="single" w:sz="4" w:space="0" w:color="000000"/>
            </w:tcBorders>
          </w:tcPr>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1) Вовлечение молодежи в общественно-политическую жизнь, п</w:t>
            </w:r>
            <w:r w:rsidR="00AE13EF" w:rsidRPr="00196BAC">
              <w:rPr>
                <w:rFonts w:ascii="Times New Roman" w:eastAsia="Calibri" w:hAnsi="Times New Roman" w:cs="Times New Roman"/>
                <w:bCs/>
                <w:sz w:val="20"/>
                <w:szCs w:val="20"/>
                <w:lang w:eastAsia="ru-RU"/>
              </w:rPr>
              <w:t>овышение гражданской активности;</w:t>
            </w:r>
          </w:p>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xml:space="preserve">2) Поддержка </w:t>
            </w:r>
            <w:r w:rsidR="00AE13EF" w:rsidRPr="00196BAC">
              <w:rPr>
                <w:rFonts w:ascii="Times New Roman" w:eastAsia="Calibri" w:hAnsi="Times New Roman" w:cs="Times New Roman"/>
                <w:bCs/>
                <w:sz w:val="20"/>
                <w:szCs w:val="20"/>
                <w:lang w:eastAsia="ru-RU"/>
              </w:rPr>
              <w:t>социальных молодежных инициатив;</w:t>
            </w:r>
          </w:p>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3) Формирование духовности, нравственности, пр</w:t>
            </w:r>
            <w:r w:rsidR="00AE13EF" w:rsidRPr="00196BAC">
              <w:rPr>
                <w:rFonts w:ascii="Times New Roman" w:eastAsia="Calibri" w:hAnsi="Times New Roman" w:cs="Times New Roman"/>
                <w:bCs/>
                <w:sz w:val="20"/>
                <w:szCs w:val="20"/>
                <w:lang w:eastAsia="ru-RU"/>
              </w:rPr>
              <w:t>опаганда здорового образа жизни;</w:t>
            </w:r>
          </w:p>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4) Предупреждение распространения в молодежной среде экстрем</w:t>
            </w:r>
            <w:r w:rsidR="00AE13EF" w:rsidRPr="00196BAC">
              <w:rPr>
                <w:rFonts w:ascii="Times New Roman" w:eastAsia="Calibri" w:hAnsi="Times New Roman" w:cs="Times New Roman"/>
                <w:bCs/>
                <w:sz w:val="20"/>
                <w:szCs w:val="20"/>
                <w:lang w:eastAsia="ru-RU"/>
              </w:rPr>
              <w:t>истских и антиобщественных идей;</w:t>
            </w:r>
          </w:p>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5) Профилактика безнадзорности и правонарушений несовершеннолетних, защита их прав, а также профилактик</w:t>
            </w:r>
            <w:r w:rsidR="00AE13EF" w:rsidRPr="00196BAC">
              <w:rPr>
                <w:rFonts w:ascii="Times New Roman" w:eastAsia="Calibri" w:hAnsi="Times New Roman" w:cs="Times New Roman"/>
                <w:bCs/>
                <w:sz w:val="20"/>
                <w:szCs w:val="20"/>
                <w:lang w:eastAsia="ru-RU"/>
              </w:rPr>
              <w:t>а</w:t>
            </w:r>
            <w:r w:rsidRPr="00196BAC">
              <w:rPr>
                <w:rFonts w:ascii="Times New Roman" w:eastAsia="Calibri" w:hAnsi="Times New Roman" w:cs="Times New Roman"/>
                <w:bCs/>
                <w:sz w:val="20"/>
                <w:szCs w:val="20"/>
                <w:lang w:eastAsia="ru-RU"/>
              </w:rPr>
              <w:t xml:space="preserve"> наркомании, алкоголизма</w:t>
            </w:r>
            <w:r w:rsidR="00AE13EF" w:rsidRPr="00196BAC">
              <w:rPr>
                <w:rFonts w:ascii="Times New Roman" w:eastAsia="Calibri" w:hAnsi="Times New Roman" w:cs="Times New Roman"/>
                <w:bCs/>
                <w:sz w:val="20"/>
                <w:szCs w:val="20"/>
                <w:lang w:eastAsia="ru-RU"/>
              </w:rPr>
              <w:t xml:space="preserve"> и</w:t>
            </w:r>
            <w:r w:rsidRPr="00196BAC">
              <w:rPr>
                <w:rFonts w:ascii="Times New Roman" w:eastAsia="Calibri" w:hAnsi="Times New Roman" w:cs="Times New Roman"/>
                <w:bCs/>
                <w:sz w:val="20"/>
                <w:szCs w:val="20"/>
                <w:lang w:eastAsia="ru-RU"/>
              </w:rPr>
              <w:t xml:space="preserve"> других видов зависимо</w:t>
            </w:r>
            <w:r w:rsidR="00AE13EF" w:rsidRPr="00196BAC">
              <w:rPr>
                <w:rFonts w:ascii="Times New Roman" w:eastAsia="Calibri" w:hAnsi="Times New Roman" w:cs="Times New Roman"/>
                <w:bCs/>
                <w:sz w:val="20"/>
                <w:szCs w:val="20"/>
                <w:lang w:eastAsia="ru-RU"/>
              </w:rPr>
              <w:t>сти среди подростков и молодежи;</w:t>
            </w:r>
          </w:p>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6) Совершенствование системы патр</w:t>
            </w:r>
            <w:r w:rsidR="00AE13EF" w:rsidRPr="00196BAC">
              <w:rPr>
                <w:rFonts w:ascii="Times New Roman" w:eastAsia="Calibri" w:hAnsi="Times New Roman" w:cs="Times New Roman"/>
                <w:bCs/>
                <w:sz w:val="20"/>
                <w:szCs w:val="20"/>
                <w:lang w:eastAsia="ru-RU"/>
              </w:rPr>
              <w:t>иотического воспитания молодежи;</w:t>
            </w:r>
          </w:p>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7) Создание системы информирования подростков и молодежи об общественных</w:t>
            </w:r>
            <w:r w:rsidR="004B0AB5" w:rsidRPr="00196BAC">
              <w:rPr>
                <w:rFonts w:ascii="Times New Roman" w:eastAsia="Calibri" w:hAnsi="Times New Roman" w:cs="Times New Roman"/>
                <w:bCs/>
                <w:sz w:val="20"/>
                <w:szCs w:val="20"/>
                <w:lang w:eastAsia="ru-RU"/>
              </w:rPr>
              <w:t xml:space="preserve"> </w:t>
            </w:r>
            <w:r w:rsidRPr="00196BAC">
              <w:rPr>
                <w:rFonts w:ascii="Times New Roman" w:eastAsia="Calibri" w:hAnsi="Times New Roman" w:cs="Times New Roman"/>
                <w:bCs/>
                <w:sz w:val="20"/>
                <w:szCs w:val="20"/>
                <w:lang w:eastAsia="ru-RU"/>
              </w:rPr>
              <w:t>движениях, социальных инициативах и реализуемых программах и проек</w:t>
            </w:r>
            <w:r w:rsidR="00AE13EF" w:rsidRPr="00196BAC">
              <w:rPr>
                <w:rFonts w:ascii="Times New Roman" w:eastAsia="Calibri" w:hAnsi="Times New Roman" w:cs="Times New Roman"/>
                <w:bCs/>
                <w:sz w:val="20"/>
                <w:szCs w:val="20"/>
                <w:lang w:eastAsia="ru-RU"/>
              </w:rPr>
              <w:t>тах в сфере молодежной политики;</w:t>
            </w:r>
          </w:p>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8) Развитие системы обратной связи с потребителями ус</w:t>
            </w:r>
            <w:r w:rsidR="00AE13EF" w:rsidRPr="00196BAC">
              <w:rPr>
                <w:rFonts w:ascii="Times New Roman" w:eastAsia="Calibri" w:hAnsi="Times New Roman" w:cs="Times New Roman"/>
                <w:bCs/>
                <w:sz w:val="20"/>
                <w:szCs w:val="20"/>
                <w:lang w:eastAsia="ru-RU"/>
              </w:rPr>
              <w:t>луг в сфере молодежной политики.</w:t>
            </w:r>
          </w:p>
        </w:tc>
      </w:tr>
      <w:tr w:rsidR="00E040AE" w:rsidRPr="00196BAC" w:rsidTr="009C5363">
        <w:tc>
          <w:tcPr>
            <w:tcW w:w="1951" w:type="dxa"/>
            <w:tcBorders>
              <w:top w:val="single" w:sz="4" w:space="0" w:color="000000"/>
              <w:left w:val="single" w:sz="4" w:space="0" w:color="000000"/>
              <w:bottom w:val="single" w:sz="4" w:space="0" w:color="000000"/>
            </w:tcBorders>
          </w:tcPr>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xml:space="preserve">Целевые показатели (индикаторы) </w:t>
            </w:r>
          </w:p>
        </w:tc>
        <w:tc>
          <w:tcPr>
            <w:tcW w:w="7974" w:type="dxa"/>
            <w:tcBorders>
              <w:top w:val="single" w:sz="4" w:space="0" w:color="000000"/>
              <w:left w:val="single" w:sz="4" w:space="0" w:color="000000"/>
              <w:bottom w:val="single" w:sz="4" w:space="0" w:color="000000"/>
              <w:right w:val="single" w:sz="4" w:space="0" w:color="000000"/>
            </w:tcBorders>
          </w:tcPr>
          <w:p w:rsidR="00E040AE" w:rsidRPr="00196BAC" w:rsidRDefault="00E040AE" w:rsidP="00196BAC">
            <w:pPr>
              <w:numPr>
                <w:ilvl w:val="0"/>
                <w:numId w:val="1"/>
              </w:numPr>
              <w:tabs>
                <w:tab w:val="clear" w:pos="720"/>
                <w:tab w:val="num" w:pos="221"/>
              </w:tabs>
              <w:suppressAutoHyphens/>
              <w:autoSpaceDE w:val="0"/>
              <w:spacing w:after="0" w:line="240" w:lineRule="auto"/>
              <w:ind w:left="0" w:firstLine="0"/>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Доля молодежи, охваченной районными мероприятиями в сфере молодежной политики, от общей численности молодежи, п</w:t>
            </w:r>
            <w:r w:rsidR="00AE13EF" w:rsidRPr="00196BAC">
              <w:rPr>
                <w:rFonts w:ascii="Times New Roman" w:eastAsia="Calibri" w:hAnsi="Times New Roman" w:cs="Times New Roman"/>
                <w:bCs/>
                <w:sz w:val="20"/>
                <w:szCs w:val="20"/>
                <w:lang w:eastAsia="ru-RU"/>
              </w:rPr>
              <w:t>роживающей на территории района;</w:t>
            </w:r>
          </w:p>
          <w:p w:rsidR="000B381F" w:rsidRPr="00196BAC" w:rsidRDefault="000B381F" w:rsidP="00196BAC">
            <w:pPr>
              <w:numPr>
                <w:ilvl w:val="0"/>
                <w:numId w:val="1"/>
              </w:numPr>
              <w:tabs>
                <w:tab w:val="clear" w:pos="720"/>
                <w:tab w:val="num" w:pos="0"/>
                <w:tab w:val="num" w:pos="221"/>
              </w:tabs>
              <w:suppressAutoHyphens/>
              <w:autoSpaceDE w:val="0"/>
              <w:spacing w:after="0" w:line="240" w:lineRule="auto"/>
              <w:ind w:left="0" w:firstLine="0"/>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Количество детских и молодежных общественных объединений;</w:t>
            </w:r>
          </w:p>
          <w:p w:rsidR="00AE13EF" w:rsidRPr="00196BAC" w:rsidRDefault="00E040AE" w:rsidP="00196BAC">
            <w:pPr>
              <w:numPr>
                <w:ilvl w:val="0"/>
                <w:numId w:val="1"/>
              </w:numPr>
              <w:tabs>
                <w:tab w:val="clear" w:pos="720"/>
                <w:tab w:val="num" w:pos="0"/>
                <w:tab w:val="num" w:pos="221"/>
              </w:tabs>
              <w:suppressAutoHyphens/>
              <w:autoSpaceDE w:val="0"/>
              <w:spacing w:after="0" w:line="240" w:lineRule="auto"/>
              <w:ind w:left="0" w:firstLine="0"/>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Доля молодежи, охваченной  муниципальными услугами (работами), от общей численности  молодежи, проживающей на те</w:t>
            </w:r>
            <w:r w:rsidR="00AE13EF" w:rsidRPr="00196BAC">
              <w:rPr>
                <w:rFonts w:ascii="Times New Roman" w:eastAsia="Calibri" w:hAnsi="Times New Roman" w:cs="Times New Roman"/>
                <w:bCs/>
                <w:sz w:val="20"/>
                <w:szCs w:val="20"/>
                <w:lang w:eastAsia="ru-RU"/>
              </w:rPr>
              <w:t>рритории района;</w:t>
            </w:r>
          </w:p>
          <w:p w:rsidR="00AE13EF" w:rsidRPr="00196BAC" w:rsidRDefault="00E040AE" w:rsidP="00196BAC">
            <w:pPr>
              <w:numPr>
                <w:ilvl w:val="0"/>
                <w:numId w:val="1"/>
              </w:numPr>
              <w:tabs>
                <w:tab w:val="clear" w:pos="720"/>
                <w:tab w:val="num" w:pos="0"/>
                <w:tab w:val="num" w:pos="221"/>
              </w:tabs>
              <w:suppressAutoHyphens/>
              <w:autoSpaceDE w:val="0"/>
              <w:spacing w:after="0" w:line="240" w:lineRule="auto"/>
              <w:ind w:left="0" w:firstLine="0"/>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Количество мероприятий патриотической направленности, в том числе по допризывной подготовке для подростков и молодежи</w:t>
            </w:r>
            <w:r w:rsidR="004B0AB5" w:rsidRPr="00196BAC">
              <w:rPr>
                <w:rFonts w:ascii="Times New Roman" w:eastAsia="Calibri" w:hAnsi="Times New Roman" w:cs="Times New Roman"/>
                <w:bCs/>
                <w:sz w:val="20"/>
                <w:szCs w:val="20"/>
                <w:lang w:eastAsia="ru-RU"/>
              </w:rPr>
              <w:t xml:space="preserve">, </w:t>
            </w:r>
            <w:proofErr w:type="spellStart"/>
            <w:proofErr w:type="gramStart"/>
            <w:r w:rsidR="00AE13EF" w:rsidRPr="00196BAC">
              <w:rPr>
                <w:rFonts w:ascii="Times New Roman" w:eastAsia="Calibri" w:hAnsi="Times New Roman" w:cs="Times New Roman"/>
                <w:bCs/>
                <w:sz w:val="20"/>
                <w:szCs w:val="20"/>
                <w:lang w:eastAsia="ru-RU"/>
              </w:rPr>
              <w:t>ед</w:t>
            </w:r>
            <w:proofErr w:type="spellEnd"/>
            <w:proofErr w:type="gramEnd"/>
            <w:r w:rsidR="00AE13EF" w:rsidRPr="00196BAC">
              <w:rPr>
                <w:rFonts w:ascii="Times New Roman" w:eastAsia="Calibri" w:hAnsi="Times New Roman" w:cs="Times New Roman"/>
                <w:bCs/>
                <w:sz w:val="20"/>
                <w:szCs w:val="20"/>
                <w:lang w:eastAsia="ru-RU"/>
              </w:rPr>
              <w:t>;</w:t>
            </w:r>
          </w:p>
          <w:p w:rsidR="00AE13EF" w:rsidRPr="00196BAC" w:rsidRDefault="00E040AE" w:rsidP="00196BAC">
            <w:pPr>
              <w:numPr>
                <w:ilvl w:val="0"/>
                <w:numId w:val="1"/>
              </w:numPr>
              <w:tabs>
                <w:tab w:val="clear" w:pos="720"/>
                <w:tab w:val="num" w:pos="0"/>
                <w:tab w:val="num" w:pos="221"/>
              </w:tabs>
              <w:suppressAutoHyphens/>
              <w:autoSpaceDE w:val="0"/>
              <w:spacing w:after="0" w:line="240" w:lineRule="auto"/>
              <w:ind w:left="0" w:firstLine="0"/>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Количество молодежи, охваченной консультационными услугами по вопросам семьи и брака, жилья</w:t>
            </w:r>
            <w:r w:rsidR="00AE13EF" w:rsidRPr="00196BAC">
              <w:rPr>
                <w:rFonts w:ascii="Times New Roman" w:eastAsia="Calibri" w:hAnsi="Times New Roman" w:cs="Times New Roman"/>
                <w:bCs/>
                <w:sz w:val="20"/>
                <w:szCs w:val="20"/>
                <w:lang w:eastAsia="ru-RU"/>
              </w:rPr>
              <w:t>;</w:t>
            </w:r>
          </w:p>
          <w:p w:rsidR="00E040AE" w:rsidRPr="00196BAC" w:rsidRDefault="00E040AE" w:rsidP="00196BAC">
            <w:pPr>
              <w:numPr>
                <w:ilvl w:val="0"/>
                <w:numId w:val="1"/>
              </w:numPr>
              <w:tabs>
                <w:tab w:val="clear" w:pos="720"/>
                <w:tab w:val="num" w:pos="0"/>
                <w:tab w:val="num" w:pos="221"/>
              </w:tabs>
              <w:suppressAutoHyphens/>
              <w:autoSpaceDE w:val="0"/>
              <w:spacing w:after="0" w:line="240" w:lineRule="auto"/>
              <w:ind w:left="0" w:firstLine="0"/>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Количество детей и подростков  школьного возраста, охваченных  каникулярным отдыхом через организацию сводных отрядов,  а также  трудоустроенных  подростков   в районе  от общего числа детей и подростков, п</w:t>
            </w:r>
            <w:r w:rsidR="00AE13EF" w:rsidRPr="00196BAC">
              <w:rPr>
                <w:rFonts w:ascii="Times New Roman" w:eastAsia="Calibri" w:hAnsi="Times New Roman" w:cs="Times New Roman"/>
                <w:bCs/>
                <w:sz w:val="20"/>
                <w:szCs w:val="20"/>
                <w:lang w:eastAsia="ru-RU"/>
              </w:rPr>
              <w:t>роживающих на территории района.</w:t>
            </w:r>
          </w:p>
        </w:tc>
      </w:tr>
      <w:tr w:rsidR="00E040AE" w:rsidRPr="00196BAC" w:rsidTr="009C5363">
        <w:tc>
          <w:tcPr>
            <w:tcW w:w="1951" w:type="dxa"/>
            <w:tcBorders>
              <w:top w:val="single" w:sz="4" w:space="0" w:color="000000"/>
              <w:left w:val="single" w:sz="4" w:space="0" w:color="000000"/>
              <w:bottom w:val="single" w:sz="4" w:space="0" w:color="000000"/>
            </w:tcBorders>
          </w:tcPr>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Сроки и этапы  реализации</w:t>
            </w:r>
          </w:p>
        </w:tc>
        <w:tc>
          <w:tcPr>
            <w:tcW w:w="7974" w:type="dxa"/>
            <w:tcBorders>
              <w:top w:val="single" w:sz="4" w:space="0" w:color="000000"/>
              <w:left w:val="single" w:sz="4" w:space="0" w:color="000000"/>
              <w:bottom w:val="single" w:sz="4" w:space="0" w:color="000000"/>
              <w:right w:val="single" w:sz="4" w:space="0" w:color="000000"/>
            </w:tcBorders>
          </w:tcPr>
          <w:p w:rsidR="00E040AE" w:rsidRPr="00196BAC" w:rsidRDefault="00277D67" w:rsidP="00196BAC">
            <w:pPr>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Срок реализации - 2015-202</w:t>
            </w:r>
            <w:r w:rsidR="00BB03BF">
              <w:rPr>
                <w:rFonts w:ascii="Times New Roman" w:eastAsia="Calibri" w:hAnsi="Times New Roman" w:cs="Times New Roman"/>
                <w:bCs/>
                <w:sz w:val="20"/>
                <w:szCs w:val="20"/>
                <w:lang w:eastAsia="ru-RU"/>
              </w:rPr>
              <w:t>8</w:t>
            </w:r>
            <w:r w:rsidR="00E040AE" w:rsidRPr="00196BAC">
              <w:rPr>
                <w:rFonts w:ascii="Times New Roman" w:eastAsia="Calibri" w:hAnsi="Times New Roman" w:cs="Times New Roman"/>
                <w:bCs/>
                <w:sz w:val="20"/>
                <w:szCs w:val="20"/>
                <w:lang w:eastAsia="ru-RU"/>
              </w:rPr>
              <w:t xml:space="preserve"> годы.</w:t>
            </w:r>
          </w:p>
          <w:p w:rsidR="00E040AE" w:rsidRPr="00196BAC" w:rsidRDefault="00E040AE" w:rsidP="00196BAC">
            <w:pPr>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Этапы реализации подпрограммы не выделяются.</w:t>
            </w:r>
          </w:p>
        </w:tc>
      </w:tr>
      <w:tr w:rsidR="00E040AE" w:rsidRPr="00196BAC" w:rsidTr="009C5363">
        <w:trPr>
          <w:trHeight w:val="4521"/>
        </w:trPr>
        <w:tc>
          <w:tcPr>
            <w:tcW w:w="1951" w:type="dxa"/>
            <w:tcBorders>
              <w:top w:val="single" w:sz="4" w:space="0" w:color="000000"/>
              <w:left w:val="single" w:sz="4" w:space="0" w:color="000000"/>
              <w:bottom w:val="single" w:sz="4" w:space="0" w:color="000000"/>
            </w:tcBorders>
          </w:tcPr>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lastRenderedPageBreak/>
              <w:t xml:space="preserve">Ресурсное обеспечение за счет средств бюджета  района </w:t>
            </w:r>
          </w:p>
        </w:tc>
        <w:tc>
          <w:tcPr>
            <w:tcW w:w="7974" w:type="dxa"/>
            <w:tcBorders>
              <w:top w:val="single" w:sz="4" w:space="0" w:color="000000"/>
              <w:left w:val="single" w:sz="4" w:space="0" w:color="000000"/>
              <w:bottom w:val="single" w:sz="4" w:space="0" w:color="000000"/>
              <w:right w:val="single" w:sz="4" w:space="0" w:color="000000"/>
            </w:tcBorders>
          </w:tcPr>
          <w:p w:rsidR="00E040AE" w:rsidRPr="00196BAC" w:rsidRDefault="00E040AE" w:rsidP="00196BAC">
            <w:pPr>
              <w:spacing w:after="0" w:line="240" w:lineRule="auto"/>
              <w:rPr>
                <w:rFonts w:ascii="Times New Roman" w:eastAsia="Calibri" w:hAnsi="Times New Roman" w:cs="Times New Roman"/>
                <w:bCs/>
                <w:sz w:val="20"/>
                <w:szCs w:val="20"/>
                <w:lang w:eastAsia="ru-RU"/>
              </w:rPr>
            </w:pPr>
            <w:proofErr w:type="gramStart"/>
            <w:r w:rsidRPr="00196BAC">
              <w:rPr>
                <w:rFonts w:ascii="Times New Roman" w:eastAsia="Calibri" w:hAnsi="Times New Roman" w:cs="Times New Roman"/>
                <w:bCs/>
                <w:sz w:val="20"/>
                <w:szCs w:val="20"/>
                <w:lang w:eastAsia="ru-RU"/>
              </w:rPr>
              <w:t>Общий объем финансирования мероп</w:t>
            </w:r>
            <w:r w:rsidR="00342A91" w:rsidRPr="00196BAC">
              <w:rPr>
                <w:rFonts w:ascii="Times New Roman" w:eastAsia="Calibri" w:hAnsi="Times New Roman" w:cs="Times New Roman"/>
                <w:bCs/>
                <w:sz w:val="20"/>
                <w:szCs w:val="20"/>
                <w:lang w:eastAsia="ru-RU"/>
              </w:rPr>
              <w:t xml:space="preserve">риятий подпрограммы </w:t>
            </w:r>
            <w:r w:rsidR="00342A91" w:rsidRPr="001E58A7">
              <w:rPr>
                <w:rFonts w:ascii="Times New Roman" w:eastAsia="Calibri" w:hAnsi="Times New Roman" w:cs="Times New Roman"/>
                <w:bCs/>
                <w:sz w:val="20"/>
                <w:szCs w:val="20"/>
                <w:lang w:eastAsia="ru-RU"/>
              </w:rPr>
              <w:t>за 2015-202</w:t>
            </w:r>
            <w:r w:rsidR="00BB03BF" w:rsidRPr="001E58A7">
              <w:rPr>
                <w:rFonts w:ascii="Times New Roman" w:eastAsia="Calibri" w:hAnsi="Times New Roman" w:cs="Times New Roman"/>
                <w:bCs/>
                <w:sz w:val="20"/>
                <w:szCs w:val="20"/>
                <w:lang w:eastAsia="ru-RU"/>
              </w:rPr>
              <w:t>8</w:t>
            </w:r>
            <w:r w:rsidRPr="00196BAC">
              <w:rPr>
                <w:rFonts w:ascii="Times New Roman" w:eastAsia="Calibri" w:hAnsi="Times New Roman" w:cs="Times New Roman"/>
                <w:bCs/>
                <w:sz w:val="20"/>
                <w:szCs w:val="20"/>
                <w:lang w:eastAsia="ru-RU"/>
              </w:rPr>
              <w:t xml:space="preserve"> годы за счет средств бюджета </w:t>
            </w:r>
            <w:r w:rsidR="004B0AB5" w:rsidRPr="00196BAC">
              <w:rPr>
                <w:rFonts w:ascii="Times New Roman" w:eastAsia="Calibri" w:hAnsi="Times New Roman" w:cs="Times New Roman"/>
                <w:bCs/>
                <w:sz w:val="20"/>
                <w:szCs w:val="20"/>
                <w:lang w:eastAsia="ru-RU"/>
              </w:rPr>
              <w:t xml:space="preserve">МО «Муниципальный округ Красногорский район Удмуртской Республики» </w:t>
            </w:r>
            <w:r w:rsidR="00C70B61">
              <w:rPr>
                <w:rFonts w:ascii="Times New Roman" w:eastAsia="Calibri" w:hAnsi="Times New Roman" w:cs="Times New Roman"/>
                <w:bCs/>
                <w:sz w:val="20"/>
                <w:szCs w:val="20"/>
                <w:lang w:eastAsia="ru-RU"/>
              </w:rPr>
              <w:t xml:space="preserve"> составит </w:t>
            </w:r>
            <w:r w:rsidR="001614AB">
              <w:rPr>
                <w:rFonts w:ascii="Times New Roman" w:eastAsia="Calibri" w:hAnsi="Times New Roman" w:cs="Times New Roman"/>
                <w:bCs/>
                <w:sz w:val="20"/>
                <w:szCs w:val="20"/>
                <w:lang w:eastAsia="ru-RU"/>
              </w:rPr>
              <w:t>2 916</w:t>
            </w:r>
            <w:r w:rsidR="00CD5B82" w:rsidRPr="00196BAC">
              <w:rPr>
                <w:rFonts w:ascii="Times New Roman" w:eastAsia="Calibri" w:hAnsi="Times New Roman" w:cs="Times New Roman"/>
                <w:bCs/>
                <w:sz w:val="20"/>
                <w:szCs w:val="20"/>
                <w:lang w:eastAsia="ru-RU"/>
              </w:rPr>
              <w:t>,</w:t>
            </w:r>
            <w:r w:rsidR="001614AB">
              <w:rPr>
                <w:rFonts w:ascii="Times New Roman" w:eastAsia="Calibri" w:hAnsi="Times New Roman" w:cs="Times New Roman"/>
                <w:bCs/>
                <w:sz w:val="20"/>
                <w:szCs w:val="20"/>
                <w:lang w:eastAsia="ru-RU"/>
              </w:rPr>
              <w:t>6</w:t>
            </w:r>
            <w:r w:rsidRPr="00196BAC">
              <w:rPr>
                <w:rFonts w:ascii="Times New Roman" w:eastAsia="Calibri" w:hAnsi="Times New Roman" w:cs="Times New Roman"/>
                <w:bCs/>
                <w:sz w:val="20"/>
                <w:szCs w:val="20"/>
                <w:lang w:eastAsia="ru-RU"/>
              </w:rPr>
              <w:t xml:space="preserve">  тыс. рублей, в том числе за счет собственных средств бюджета </w:t>
            </w:r>
            <w:r w:rsidR="004B0AB5" w:rsidRPr="00196BAC">
              <w:rPr>
                <w:rFonts w:ascii="Times New Roman" w:eastAsia="Calibri" w:hAnsi="Times New Roman" w:cs="Times New Roman"/>
                <w:bCs/>
                <w:sz w:val="20"/>
                <w:szCs w:val="20"/>
                <w:lang w:eastAsia="ru-RU"/>
              </w:rPr>
              <w:t xml:space="preserve">МО «Муниципальный округ Красногорский район Удмуртской Республики» </w:t>
            </w:r>
            <w:r w:rsidR="00C70B61">
              <w:rPr>
                <w:rFonts w:ascii="Times New Roman" w:eastAsia="Calibri" w:hAnsi="Times New Roman" w:cs="Times New Roman"/>
                <w:bCs/>
                <w:sz w:val="20"/>
                <w:szCs w:val="20"/>
                <w:lang w:eastAsia="ru-RU"/>
              </w:rPr>
              <w:t xml:space="preserve"> - </w:t>
            </w:r>
            <w:r w:rsidR="001614AB">
              <w:rPr>
                <w:rFonts w:ascii="Times New Roman" w:eastAsia="Calibri" w:hAnsi="Times New Roman" w:cs="Times New Roman"/>
                <w:bCs/>
                <w:sz w:val="20"/>
                <w:szCs w:val="20"/>
                <w:lang w:eastAsia="ru-RU"/>
              </w:rPr>
              <w:t>2</w:t>
            </w:r>
            <w:r w:rsidR="00C70B61">
              <w:rPr>
                <w:rFonts w:ascii="Times New Roman" w:eastAsia="Calibri" w:hAnsi="Times New Roman" w:cs="Times New Roman"/>
                <w:bCs/>
                <w:sz w:val="20"/>
                <w:szCs w:val="20"/>
                <w:lang w:eastAsia="ru-RU"/>
              </w:rPr>
              <w:t> </w:t>
            </w:r>
            <w:r w:rsidR="001614AB">
              <w:rPr>
                <w:rFonts w:ascii="Times New Roman" w:eastAsia="Calibri" w:hAnsi="Times New Roman" w:cs="Times New Roman"/>
                <w:bCs/>
                <w:sz w:val="20"/>
                <w:szCs w:val="20"/>
                <w:lang w:eastAsia="ru-RU"/>
              </w:rPr>
              <w:t>916</w:t>
            </w:r>
            <w:r w:rsidR="00CD5B82" w:rsidRPr="00196BAC">
              <w:rPr>
                <w:rFonts w:ascii="Times New Roman" w:eastAsia="Calibri" w:hAnsi="Times New Roman" w:cs="Times New Roman"/>
                <w:bCs/>
                <w:sz w:val="20"/>
                <w:szCs w:val="20"/>
                <w:lang w:eastAsia="ru-RU"/>
              </w:rPr>
              <w:t>,</w:t>
            </w:r>
            <w:r w:rsidR="000322EB">
              <w:rPr>
                <w:rFonts w:ascii="Times New Roman" w:eastAsia="Calibri" w:hAnsi="Times New Roman" w:cs="Times New Roman"/>
                <w:bCs/>
                <w:sz w:val="20"/>
                <w:szCs w:val="20"/>
                <w:lang w:eastAsia="ru-RU"/>
              </w:rPr>
              <w:t>6</w:t>
            </w:r>
            <w:r w:rsidRPr="00196BAC">
              <w:rPr>
                <w:rFonts w:ascii="Times New Roman" w:eastAsia="Calibri" w:hAnsi="Times New Roman" w:cs="Times New Roman"/>
                <w:bCs/>
                <w:sz w:val="20"/>
                <w:szCs w:val="20"/>
                <w:lang w:eastAsia="ru-RU"/>
              </w:rPr>
              <w:t xml:space="preserve"> тыс. рублей, за счет субвенций из бюджета Удмуртской Ре</w:t>
            </w:r>
            <w:r w:rsidR="001A6378" w:rsidRPr="00196BAC">
              <w:rPr>
                <w:rFonts w:ascii="Times New Roman" w:eastAsia="Calibri" w:hAnsi="Times New Roman" w:cs="Times New Roman"/>
                <w:bCs/>
                <w:sz w:val="20"/>
                <w:szCs w:val="20"/>
                <w:lang w:eastAsia="ru-RU"/>
              </w:rPr>
              <w:t>спублики –         тыс. рублей.</w:t>
            </w:r>
            <w:proofErr w:type="gramEnd"/>
          </w:p>
          <w:p w:rsidR="00E040AE" w:rsidRPr="00196BAC" w:rsidRDefault="00E040AE" w:rsidP="00196BAC">
            <w:pPr>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xml:space="preserve"> Сведения о ресурсном обеспечении подпрограммы за счет средств бюджета </w:t>
            </w:r>
            <w:r w:rsidR="004B0AB5" w:rsidRPr="00196BAC">
              <w:rPr>
                <w:rFonts w:ascii="Times New Roman" w:eastAsia="Calibri" w:hAnsi="Times New Roman" w:cs="Times New Roman"/>
                <w:bCs/>
                <w:sz w:val="20"/>
                <w:szCs w:val="20"/>
                <w:lang w:eastAsia="ru-RU"/>
              </w:rPr>
              <w:t xml:space="preserve">МО «Муниципальный округ Красногорский район Удмуртской Республики» </w:t>
            </w:r>
            <w:r w:rsidRPr="00196BAC">
              <w:rPr>
                <w:rFonts w:ascii="Times New Roman" w:eastAsia="Calibri" w:hAnsi="Times New Roman" w:cs="Times New Roman"/>
                <w:bCs/>
                <w:sz w:val="20"/>
                <w:szCs w:val="20"/>
                <w:lang w:eastAsia="ru-RU"/>
              </w:rPr>
              <w:t>по годам реализации муниципальной программы (в тыс. руб.):</w:t>
            </w:r>
          </w:p>
          <w:tbl>
            <w:tblPr>
              <w:tblW w:w="7766" w:type="dxa"/>
              <w:tblLayout w:type="fixed"/>
              <w:tblLook w:val="0000" w:firstRow="0" w:lastRow="0" w:firstColumn="0" w:lastColumn="0" w:noHBand="0" w:noVBand="0"/>
            </w:tblPr>
            <w:tblGrid>
              <w:gridCol w:w="2250"/>
              <w:gridCol w:w="1494"/>
              <w:gridCol w:w="1960"/>
              <w:gridCol w:w="2062"/>
            </w:tblGrid>
            <w:tr w:rsidR="00E040AE" w:rsidRPr="00196BAC" w:rsidTr="00342A91">
              <w:tc>
                <w:tcPr>
                  <w:tcW w:w="2250" w:type="dxa"/>
                  <w:vMerge w:val="restart"/>
                  <w:tcBorders>
                    <w:top w:val="single" w:sz="4" w:space="0" w:color="000000"/>
                    <w:left w:val="single" w:sz="4" w:space="0" w:color="000000"/>
                    <w:bottom w:val="single" w:sz="4" w:space="0" w:color="000000"/>
                    <w:right w:val="nil"/>
                  </w:tcBorders>
                  <w:vAlign w:val="center"/>
                </w:tcPr>
                <w:p w:rsidR="00E040AE" w:rsidRPr="00196BAC" w:rsidRDefault="00E040AE" w:rsidP="00196BAC">
                  <w:pPr>
                    <w:autoSpaceDE w:val="0"/>
                    <w:spacing w:after="0" w:line="240" w:lineRule="auto"/>
                    <w:jc w:val="center"/>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Годы реализации</w:t>
                  </w:r>
                </w:p>
              </w:tc>
              <w:tc>
                <w:tcPr>
                  <w:tcW w:w="1494" w:type="dxa"/>
                  <w:vMerge w:val="restart"/>
                  <w:tcBorders>
                    <w:top w:val="single" w:sz="4" w:space="0" w:color="000000"/>
                    <w:left w:val="single" w:sz="4" w:space="0" w:color="000000"/>
                    <w:bottom w:val="single" w:sz="4" w:space="0" w:color="000000"/>
                    <w:right w:val="nil"/>
                  </w:tcBorders>
                  <w:vAlign w:val="center"/>
                </w:tcPr>
                <w:p w:rsidR="00E040AE" w:rsidRPr="00196BAC" w:rsidRDefault="00E040AE" w:rsidP="00196BAC">
                  <w:pPr>
                    <w:autoSpaceDE w:val="0"/>
                    <w:spacing w:after="0" w:line="240" w:lineRule="auto"/>
                    <w:jc w:val="center"/>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Всего</w:t>
                  </w:r>
                </w:p>
              </w:tc>
              <w:tc>
                <w:tcPr>
                  <w:tcW w:w="4022" w:type="dxa"/>
                  <w:gridSpan w:val="2"/>
                  <w:tcBorders>
                    <w:top w:val="single" w:sz="4" w:space="0" w:color="000000"/>
                    <w:left w:val="single" w:sz="4" w:space="0" w:color="000000"/>
                    <w:bottom w:val="single" w:sz="4" w:space="0" w:color="000000"/>
                    <w:right w:val="single" w:sz="4" w:space="0" w:color="000000"/>
                  </w:tcBorders>
                  <w:vAlign w:val="center"/>
                </w:tcPr>
                <w:p w:rsidR="00E040AE" w:rsidRPr="00196BAC" w:rsidRDefault="00E040AE" w:rsidP="00196BAC">
                  <w:pPr>
                    <w:autoSpaceDE w:val="0"/>
                    <w:spacing w:after="0" w:line="240" w:lineRule="auto"/>
                    <w:jc w:val="center"/>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В том числе:</w:t>
                  </w:r>
                </w:p>
              </w:tc>
            </w:tr>
            <w:tr w:rsidR="00E040AE" w:rsidRPr="00196BAC" w:rsidTr="00342A91">
              <w:tc>
                <w:tcPr>
                  <w:tcW w:w="2250" w:type="dxa"/>
                  <w:vMerge/>
                  <w:tcBorders>
                    <w:top w:val="single" w:sz="4" w:space="0" w:color="000000"/>
                    <w:left w:val="single" w:sz="4" w:space="0" w:color="000000"/>
                    <w:bottom w:val="single" w:sz="4" w:space="0" w:color="000000"/>
                    <w:right w:val="nil"/>
                  </w:tcBorders>
                  <w:vAlign w:val="center"/>
                </w:tcPr>
                <w:p w:rsidR="00E040AE" w:rsidRPr="00196BAC" w:rsidRDefault="00E040AE" w:rsidP="00196BAC">
                  <w:pPr>
                    <w:autoSpaceDE w:val="0"/>
                    <w:snapToGrid w:val="0"/>
                    <w:spacing w:after="0" w:line="240" w:lineRule="auto"/>
                    <w:jc w:val="center"/>
                    <w:rPr>
                      <w:rFonts w:ascii="Times New Roman" w:eastAsia="Calibri" w:hAnsi="Times New Roman" w:cs="Times New Roman"/>
                      <w:bCs/>
                      <w:sz w:val="20"/>
                      <w:szCs w:val="20"/>
                      <w:lang w:eastAsia="ru-RU"/>
                    </w:rPr>
                  </w:pPr>
                </w:p>
              </w:tc>
              <w:tc>
                <w:tcPr>
                  <w:tcW w:w="1494" w:type="dxa"/>
                  <w:vMerge/>
                  <w:tcBorders>
                    <w:top w:val="single" w:sz="4" w:space="0" w:color="000000"/>
                    <w:left w:val="single" w:sz="4" w:space="0" w:color="000000"/>
                    <w:bottom w:val="single" w:sz="4" w:space="0" w:color="000000"/>
                    <w:right w:val="nil"/>
                  </w:tcBorders>
                  <w:vAlign w:val="center"/>
                </w:tcPr>
                <w:p w:rsidR="00E040AE" w:rsidRPr="00196BAC" w:rsidRDefault="00E040AE" w:rsidP="00196BAC">
                  <w:pPr>
                    <w:autoSpaceDE w:val="0"/>
                    <w:snapToGrid w:val="0"/>
                    <w:spacing w:after="0" w:line="240" w:lineRule="auto"/>
                    <w:jc w:val="center"/>
                    <w:rPr>
                      <w:rFonts w:ascii="Times New Roman" w:eastAsia="Calibri" w:hAnsi="Times New Roman" w:cs="Times New Roman"/>
                      <w:bCs/>
                      <w:sz w:val="20"/>
                      <w:szCs w:val="20"/>
                      <w:lang w:eastAsia="ru-RU"/>
                    </w:rPr>
                  </w:pPr>
                </w:p>
              </w:tc>
              <w:tc>
                <w:tcPr>
                  <w:tcW w:w="1960" w:type="dxa"/>
                  <w:tcBorders>
                    <w:top w:val="single" w:sz="4" w:space="0" w:color="000000"/>
                    <w:left w:val="single" w:sz="4" w:space="0" w:color="000000"/>
                    <w:bottom w:val="single" w:sz="4" w:space="0" w:color="000000"/>
                    <w:right w:val="nil"/>
                  </w:tcBorders>
                  <w:vAlign w:val="center"/>
                </w:tcPr>
                <w:p w:rsidR="00E040AE" w:rsidRPr="00196BAC" w:rsidRDefault="00E040AE" w:rsidP="00196BAC">
                  <w:pPr>
                    <w:autoSpaceDE w:val="0"/>
                    <w:spacing w:after="0" w:line="240" w:lineRule="auto"/>
                    <w:jc w:val="center"/>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xml:space="preserve">Собственные средства бюджета </w:t>
                  </w:r>
                  <w:r w:rsidR="004B0AB5" w:rsidRPr="00196BAC">
                    <w:rPr>
                      <w:rFonts w:ascii="Times New Roman" w:eastAsia="Calibri" w:hAnsi="Times New Roman" w:cs="Times New Roman"/>
                      <w:bCs/>
                      <w:sz w:val="20"/>
                      <w:szCs w:val="20"/>
                      <w:lang w:eastAsia="ru-RU"/>
                    </w:rPr>
                    <w:t xml:space="preserve">МО «Муниципальный округ Красногорский район Удмуртской Республики» </w:t>
                  </w:r>
                </w:p>
              </w:tc>
              <w:tc>
                <w:tcPr>
                  <w:tcW w:w="2062" w:type="dxa"/>
                  <w:tcBorders>
                    <w:top w:val="single" w:sz="4" w:space="0" w:color="000000"/>
                    <w:left w:val="single" w:sz="4" w:space="0" w:color="000000"/>
                    <w:bottom w:val="single" w:sz="4" w:space="0" w:color="000000"/>
                    <w:right w:val="single" w:sz="4" w:space="0" w:color="000000"/>
                  </w:tcBorders>
                  <w:vAlign w:val="center"/>
                </w:tcPr>
                <w:p w:rsidR="00E040AE" w:rsidRPr="00196BAC" w:rsidRDefault="00E040AE" w:rsidP="00196BAC">
                  <w:pPr>
                    <w:autoSpaceDE w:val="0"/>
                    <w:spacing w:after="0" w:line="240" w:lineRule="auto"/>
                    <w:jc w:val="center"/>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Субвенции из бюджета УР</w:t>
                  </w:r>
                  <w:r w:rsidRPr="00196BAC">
                    <w:rPr>
                      <w:rFonts w:ascii="Times New Roman" w:eastAsia="Calibri" w:hAnsi="Times New Roman" w:cs="Times New Roman"/>
                      <w:bCs/>
                      <w:sz w:val="20"/>
                      <w:szCs w:val="20"/>
                      <w:vertAlign w:val="superscript"/>
                      <w:lang w:eastAsia="ru-RU"/>
                    </w:rPr>
                    <w:footnoteReference w:id="1"/>
                  </w:r>
                </w:p>
                <w:p w:rsidR="00E040AE" w:rsidRPr="00196BAC" w:rsidRDefault="00E040AE" w:rsidP="00196BAC">
                  <w:pPr>
                    <w:spacing w:after="0" w:line="240" w:lineRule="auto"/>
                    <w:rPr>
                      <w:rFonts w:ascii="Times New Roman" w:eastAsia="Calibri" w:hAnsi="Times New Roman" w:cs="Times New Roman"/>
                      <w:bCs/>
                      <w:sz w:val="20"/>
                      <w:szCs w:val="20"/>
                      <w:lang w:eastAsia="ru-RU"/>
                    </w:rPr>
                  </w:pPr>
                </w:p>
              </w:tc>
            </w:tr>
            <w:tr w:rsidR="00E040AE" w:rsidRPr="00196BAC" w:rsidTr="00342A91">
              <w:tc>
                <w:tcPr>
                  <w:tcW w:w="2250" w:type="dxa"/>
                  <w:tcBorders>
                    <w:top w:val="single" w:sz="4" w:space="0" w:color="000000"/>
                    <w:left w:val="single" w:sz="4" w:space="0" w:color="000000"/>
                    <w:bottom w:val="single" w:sz="4" w:space="0" w:color="000000"/>
                    <w:right w:val="nil"/>
                  </w:tcBorders>
                </w:tcPr>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smartTag w:uri="urn:schemas-microsoft-com:office:smarttags" w:element="metricconverter">
                    <w:smartTagPr>
                      <w:attr w:name="ProductID" w:val="2015 г"/>
                    </w:smartTagPr>
                    <w:r w:rsidRPr="00196BAC">
                      <w:rPr>
                        <w:rFonts w:ascii="Times New Roman" w:eastAsia="Calibri" w:hAnsi="Times New Roman" w:cs="Times New Roman"/>
                        <w:bCs/>
                        <w:sz w:val="20"/>
                        <w:szCs w:val="20"/>
                        <w:lang w:eastAsia="ru-RU"/>
                      </w:rPr>
                      <w:t>2015 г</w:t>
                    </w:r>
                  </w:smartTag>
                  <w:r w:rsidRPr="00196BAC">
                    <w:rPr>
                      <w:rFonts w:ascii="Times New Roman" w:eastAsia="Calibri" w:hAnsi="Times New Roman" w:cs="Times New Roman"/>
                      <w:bCs/>
                      <w:sz w:val="20"/>
                      <w:szCs w:val="20"/>
                      <w:lang w:eastAsia="ru-RU"/>
                    </w:rPr>
                    <w:t>.</w:t>
                  </w:r>
                </w:p>
              </w:tc>
              <w:tc>
                <w:tcPr>
                  <w:tcW w:w="1494" w:type="dxa"/>
                  <w:tcBorders>
                    <w:top w:val="single" w:sz="4" w:space="0" w:color="000000"/>
                    <w:left w:val="single" w:sz="4" w:space="0" w:color="000000"/>
                    <w:bottom w:val="single" w:sz="4" w:space="0" w:color="000000"/>
                    <w:right w:val="nil"/>
                  </w:tcBorders>
                  <w:vAlign w:val="center"/>
                </w:tcPr>
                <w:p w:rsidR="00E040AE" w:rsidRPr="00196BAC" w:rsidRDefault="00342A91" w:rsidP="00196BAC">
                  <w:pPr>
                    <w:autoSpaceDE w:val="0"/>
                    <w:snapToGrid w:val="0"/>
                    <w:spacing w:after="0" w:line="240" w:lineRule="auto"/>
                    <w:jc w:val="center"/>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0</w:t>
                  </w:r>
                </w:p>
              </w:tc>
              <w:tc>
                <w:tcPr>
                  <w:tcW w:w="1960" w:type="dxa"/>
                  <w:tcBorders>
                    <w:top w:val="single" w:sz="4" w:space="0" w:color="000000"/>
                    <w:left w:val="single" w:sz="4" w:space="0" w:color="000000"/>
                    <w:bottom w:val="single" w:sz="4" w:space="0" w:color="000000"/>
                    <w:right w:val="nil"/>
                  </w:tcBorders>
                  <w:vAlign w:val="center"/>
                </w:tcPr>
                <w:p w:rsidR="00E040AE" w:rsidRPr="00196BAC" w:rsidRDefault="00342A91" w:rsidP="00196BAC">
                  <w:pPr>
                    <w:autoSpaceDE w:val="0"/>
                    <w:snapToGrid w:val="0"/>
                    <w:spacing w:after="0" w:line="240" w:lineRule="auto"/>
                    <w:jc w:val="center"/>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0</w:t>
                  </w:r>
                </w:p>
              </w:tc>
              <w:tc>
                <w:tcPr>
                  <w:tcW w:w="2062" w:type="dxa"/>
                  <w:tcBorders>
                    <w:top w:val="single" w:sz="4" w:space="0" w:color="000000"/>
                    <w:left w:val="single" w:sz="4" w:space="0" w:color="000000"/>
                    <w:bottom w:val="single" w:sz="4" w:space="0" w:color="000000"/>
                    <w:right w:val="single" w:sz="4" w:space="0" w:color="000000"/>
                  </w:tcBorders>
                  <w:vAlign w:val="center"/>
                </w:tcPr>
                <w:p w:rsidR="00E040AE" w:rsidRPr="00196BAC" w:rsidRDefault="00E040AE" w:rsidP="00196BAC">
                  <w:pPr>
                    <w:autoSpaceDE w:val="0"/>
                    <w:snapToGrid w:val="0"/>
                    <w:spacing w:after="0" w:line="240" w:lineRule="auto"/>
                    <w:jc w:val="center"/>
                    <w:rPr>
                      <w:rFonts w:ascii="Times New Roman" w:eastAsia="Calibri" w:hAnsi="Times New Roman" w:cs="Times New Roman"/>
                      <w:bCs/>
                      <w:sz w:val="20"/>
                      <w:szCs w:val="20"/>
                      <w:lang w:eastAsia="ru-RU"/>
                    </w:rPr>
                  </w:pPr>
                </w:p>
              </w:tc>
            </w:tr>
            <w:tr w:rsidR="00E040AE" w:rsidRPr="00196BAC" w:rsidTr="00342A91">
              <w:tc>
                <w:tcPr>
                  <w:tcW w:w="2250" w:type="dxa"/>
                  <w:tcBorders>
                    <w:top w:val="single" w:sz="4" w:space="0" w:color="000000"/>
                    <w:left w:val="single" w:sz="4" w:space="0" w:color="000000"/>
                    <w:bottom w:val="single" w:sz="4" w:space="0" w:color="000000"/>
                    <w:right w:val="nil"/>
                  </w:tcBorders>
                </w:tcPr>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smartTag w:uri="urn:schemas-microsoft-com:office:smarttags" w:element="metricconverter">
                    <w:smartTagPr>
                      <w:attr w:name="ProductID" w:val="2016 г"/>
                    </w:smartTagPr>
                    <w:r w:rsidRPr="00196BAC">
                      <w:rPr>
                        <w:rFonts w:ascii="Times New Roman" w:eastAsia="Calibri" w:hAnsi="Times New Roman" w:cs="Times New Roman"/>
                        <w:bCs/>
                        <w:sz w:val="20"/>
                        <w:szCs w:val="20"/>
                        <w:lang w:eastAsia="ru-RU"/>
                      </w:rPr>
                      <w:t>2016 г</w:t>
                    </w:r>
                  </w:smartTag>
                  <w:r w:rsidRPr="00196BAC">
                    <w:rPr>
                      <w:rFonts w:ascii="Times New Roman" w:eastAsia="Calibri" w:hAnsi="Times New Roman" w:cs="Times New Roman"/>
                      <w:bCs/>
                      <w:sz w:val="20"/>
                      <w:szCs w:val="20"/>
                      <w:lang w:eastAsia="ru-RU"/>
                    </w:rPr>
                    <w:t>.</w:t>
                  </w:r>
                </w:p>
              </w:tc>
              <w:tc>
                <w:tcPr>
                  <w:tcW w:w="1494" w:type="dxa"/>
                  <w:tcBorders>
                    <w:top w:val="single" w:sz="4" w:space="0" w:color="000000"/>
                    <w:left w:val="single" w:sz="4" w:space="0" w:color="000000"/>
                    <w:bottom w:val="single" w:sz="4" w:space="0" w:color="000000"/>
                    <w:right w:val="nil"/>
                  </w:tcBorders>
                  <w:vAlign w:val="center"/>
                </w:tcPr>
                <w:p w:rsidR="00E040AE" w:rsidRPr="00196BAC" w:rsidRDefault="00342A91" w:rsidP="00196BAC">
                  <w:pPr>
                    <w:autoSpaceDE w:val="0"/>
                    <w:snapToGrid w:val="0"/>
                    <w:spacing w:after="0" w:line="240" w:lineRule="auto"/>
                    <w:jc w:val="center"/>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0</w:t>
                  </w:r>
                </w:p>
              </w:tc>
              <w:tc>
                <w:tcPr>
                  <w:tcW w:w="1960" w:type="dxa"/>
                  <w:tcBorders>
                    <w:top w:val="single" w:sz="4" w:space="0" w:color="000000"/>
                    <w:left w:val="single" w:sz="4" w:space="0" w:color="000000"/>
                    <w:bottom w:val="single" w:sz="4" w:space="0" w:color="000000"/>
                    <w:right w:val="nil"/>
                  </w:tcBorders>
                  <w:vAlign w:val="center"/>
                </w:tcPr>
                <w:p w:rsidR="00E040AE" w:rsidRPr="00196BAC" w:rsidRDefault="00342A91" w:rsidP="00196BAC">
                  <w:pPr>
                    <w:autoSpaceDE w:val="0"/>
                    <w:snapToGrid w:val="0"/>
                    <w:spacing w:after="0" w:line="240" w:lineRule="auto"/>
                    <w:jc w:val="center"/>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0</w:t>
                  </w:r>
                </w:p>
              </w:tc>
              <w:tc>
                <w:tcPr>
                  <w:tcW w:w="2062" w:type="dxa"/>
                  <w:tcBorders>
                    <w:top w:val="single" w:sz="4" w:space="0" w:color="000000"/>
                    <w:left w:val="single" w:sz="4" w:space="0" w:color="000000"/>
                    <w:bottom w:val="single" w:sz="4" w:space="0" w:color="000000"/>
                    <w:right w:val="single" w:sz="4" w:space="0" w:color="000000"/>
                  </w:tcBorders>
                  <w:vAlign w:val="center"/>
                </w:tcPr>
                <w:p w:rsidR="00E040AE" w:rsidRPr="00196BAC" w:rsidRDefault="00E040AE" w:rsidP="00196BAC">
                  <w:pPr>
                    <w:autoSpaceDE w:val="0"/>
                    <w:snapToGrid w:val="0"/>
                    <w:spacing w:after="0" w:line="240" w:lineRule="auto"/>
                    <w:jc w:val="center"/>
                    <w:rPr>
                      <w:rFonts w:ascii="Times New Roman" w:eastAsia="Calibri" w:hAnsi="Times New Roman" w:cs="Times New Roman"/>
                      <w:bCs/>
                      <w:sz w:val="20"/>
                      <w:szCs w:val="20"/>
                      <w:lang w:eastAsia="ru-RU"/>
                    </w:rPr>
                  </w:pPr>
                </w:p>
              </w:tc>
            </w:tr>
            <w:tr w:rsidR="00E040AE" w:rsidRPr="00196BAC" w:rsidTr="00342A91">
              <w:tc>
                <w:tcPr>
                  <w:tcW w:w="2250" w:type="dxa"/>
                  <w:tcBorders>
                    <w:top w:val="single" w:sz="4" w:space="0" w:color="000000"/>
                    <w:left w:val="single" w:sz="4" w:space="0" w:color="000000"/>
                    <w:bottom w:val="single" w:sz="4" w:space="0" w:color="000000"/>
                    <w:right w:val="nil"/>
                  </w:tcBorders>
                </w:tcPr>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smartTag w:uri="urn:schemas-microsoft-com:office:smarttags" w:element="metricconverter">
                    <w:smartTagPr>
                      <w:attr w:name="ProductID" w:val="2017 г"/>
                    </w:smartTagPr>
                    <w:r w:rsidRPr="00196BAC">
                      <w:rPr>
                        <w:rFonts w:ascii="Times New Roman" w:eastAsia="Calibri" w:hAnsi="Times New Roman" w:cs="Times New Roman"/>
                        <w:bCs/>
                        <w:sz w:val="20"/>
                        <w:szCs w:val="20"/>
                        <w:lang w:eastAsia="ru-RU"/>
                      </w:rPr>
                      <w:t>2017 г</w:t>
                    </w:r>
                  </w:smartTag>
                  <w:r w:rsidRPr="00196BAC">
                    <w:rPr>
                      <w:rFonts w:ascii="Times New Roman" w:eastAsia="Calibri" w:hAnsi="Times New Roman" w:cs="Times New Roman"/>
                      <w:bCs/>
                      <w:sz w:val="20"/>
                      <w:szCs w:val="20"/>
                      <w:lang w:eastAsia="ru-RU"/>
                    </w:rPr>
                    <w:t>.</w:t>
                  </w:r>
                </w:p>
              </w:tc>
              <w:tc>
                <w:tcPr>
                  <w:tcW w:w="1494" w:type="dxa"/>
                  <w:tcBorders>
                    <w:top w:val="single" w:sz="4" w:space="0" w:color="000000"/>
                    <w:left w:val="single" w:sz="4" w:space="0" w:color="000000"/>
                    <w:bottom w:val="single" w:sz="4" w:space="0" w:color="000000"/>
                    <w:right w:val="nil"/>
                  </w:tcBorders>
                  <w:vAlign w:val="center"/>
                </w:tcPr>
                <w:p w:rsidR="00E040AE" w:rsidRPr="00196BAC" w:rsidRDefault="000E7E70" w:rsidP="000E7E70">
                  <w:pPr>
                    <w:autoSpaceDE w:val="0"/>
                    <w:snapToGrid w:val="0"/>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110</w:t>
                  </w:r>
                  <w:r w:rsidR="00342A91" w:rsidRPr="00196BAC">
                    <w:rPr>
                      <w:rFonts w:ascii="Times New Roman" w:eastAsia="Calibri" w:hAnsi="Times New Roman" w:cs="Times New Roman"/>
                      <w:bCs/>
                      <w:sz w:val="20"/>
                      <w:szCs w:val="20"/>
                      <w:lang w:eastAsia="ru-RU"/>
                    </w:rPr>
                    <w:t>,</w:t>
                  </w:r>
                  <w:r>
                    <w:rPr>
                      <w:rFonts w:ascii="Times New Roman" w:eastAsia="Calibri" w:hAnsi="Times New Roman" w:cs="Times New Roman"/>
                      <w:bCs/>
                      <w:sz w:val="20"/>
                      <w:szCs w:val="20"/>
                      <w:lang w:eastAsia="ru-RU"/>
                    </w:rPr>
                    <w:t>0</w:t>
                  </w:r>
                </w:p>
              </w:tc>
              <w:tc>
                <w:tcPr>
                  <w:tcW w:w="1960" w:type="dxa"/>
                  <w:tcBorders>
                    <w:top w:val="single" w:sz="4" w:space="0" w:color="000000"/>
                    <w:left w:val="single" w:sz="4" w:space="0" w:color="000000"/>
                    <w:bottom w:val="single" w:sz="4" w:space="0" w:color="000000"/>
                    <w:right w:val="nil"/>
                  </w:tcBorders>
                  <w:vAlign w:val="center"/>
                </w:tcPr>
                <w:p w:rsidR="00E040AE" w:rsidRPr="00196BAC" w:rsidRDefault="000E7E70" w:rsidP="000E7E70">
                  <w:pPr>
                    <w:autoSpaceDE w:val="0"/>
                    <w:snapToGrid w:val="0"/>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110</w:t>
                  </w:r>
                  <w:r w:rsidR="00342A91" w:rsidRPr="00196BAC">
                    <w:rPr>
                      <w:rFonts w:ascii="Times New Roman" w:eastAsia="Calibri" w:hAnsi="Times New Roman" w:cs="Times New Roman"/>
                      <w:bCs/>
                      <w:sz w:val="20"/>
                      <w:szCs w:val="20"/>
                      <w:lang w:eastAsia="ru-RU"/>
                    </w:rPr>
                    <w:t>,</w:t>
                  </w:r>
                  <w:r>
                    <w:rPr>
                      <w:rFonts w:ascii="Times New Roman" w:eastAsia="Calibri" w:hAnsi="Times New Roman" w:cs="Times New Roman"/>
                      <w:bCs/>
                      <w:sz w:val="20"/>
                      <w:szCs w:val="20"/>
                      <w:lang w:eastAsia="ru-RU"/>
                    </w:rPr>
                    <w:t>0</w:t>
                  </w:r>
                </w:p>
              </w:tc>
              <w:tc>
                <w:tcPr>
                  <w:tcW w:w="2062" w:type="dxa"/>
                  <w:tcBorders>
                    <w:top w:val="single" w:sz="4" w:space="0" w:color="000000"/>
                    <w:left w:val="single" w:sz="4" w:space="0" w:color="000000"/>
                    <w:bottom w:val="single" w:sz="4" w:space="0" w:color="000000"/>
                    <w:right w:val="single" w:sz="4" w:space="0" w:color="000000"/>
                  </w:tcBorders>
                  <w:vAlign w:val="center"/>
                </w:tcPr>
                <w:p w:rsidR="00E040AE" w:rsidRPr="00196BAC" w:rsidRDefault="00E040AE" w:rsidP="00196BAC">
                  <w:pPr>
                    <w:autoSpaceDE w:val="0"/>
                    <w:snapToGrid w:val="0"/>
                    <w:spacing w:after="0" w:line="240" w:lineRule="auto"/>
                    <w:jc w:val="center"/>
                    <w:rPr>
                      <w:rFonts w:ascii="Times New Roman" w:eastAsia="Calibri" w:hAnsi="Times New Roman" w:cs="Times New Roman"/>
                      <w:bCs/>
                      <w:sz w:val="20"/>
                      <w:szCs w:val="20"/>
                      <w:lang w:eastAsia="ru-RU"/>
                    </w:rPr>
                  </w:pPr>
                </w:p>
              </w:tc>
            </w:tr>
            <w:tr w:rsidR="00E040AE" w:rsidRPr="00196BAC" w:rsidTr="00342A91">
              <w:tc>
                <w:tcPr>
                  <w:tcW w:w="2250" w:type="dxa"/>
                  <w:tcBorders>
                    <w:top w:val="single" w:sz="4" w:space="0" w:color="000000"/>
                    <w:left w:val="single" w:sz="4" w:space="0" w:color="000000"/>
                    <w:bottom w:val="single" w:sz="4" w:space="0" w:color="000000"/>
                    <w:right w:val="nil"/>
                  </w:tcBorders>
                </w:tcPr>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smartTag w:uri="urn:schemas-microsoft-com:office:smarttags" w:element="metricconverter">
                    <w:smartTagPr>
                      <w:attr w:name="ProductID" w:val="2018 г"/>
                    </w:smartTagPr>
                    <w:r w:rsidRPr="00196BAC">
                      <w:rPr>
                        <w:rFonts w:ascii="Times New Roman" w:eastAsia="Calibri" w:hAnsi="Times New Roman" w:cs="Times New Roman"/>
                        <w:bCs/>
                        <w:sz w:val="20"/>
                        <w:szCs w:val="20"/>
                        <w:lang w:eastAsia="ru-RU"/>
                      </w:rPr>
                      <w:t>2018 г</w:t>
                    </w:r>
                  </w:smartTag>
                  <w:r w:rsidRPr="00196BAC">
                    <w:rPr>
                      <w:rFonts w:ascii="Times New Roman" w:eastAsia="Calibri" w:hAnsi="Times New Roman" w:cs="Times New Roman"/>
                      <w:bCs/>
                      <w:sz w:val="20"/>
                      <w:szCs w:val="20"/>
                      <w:lang w:eastAsia="ru-RU"/>
                    </w:rPr>
                    <w:t>.</w:t>
                  </w:r>
                </w:p>
              </w:tc>
              <w:tc>
                <w:tcPr>
                  <w:tcW w:w="1494" w:type="dxa"/>
                  <w:tcBorders>
                    <w:top w:val="single" w:sz="4" w:space="0" w:color="000000"/>
                    <w:left w:val="single" w:sz="4" w:space="0" w:color="000000"/>
                    <w:bottom w:val="single" w:sz="4" w:space="0" w:color="000000"/>
                    <w:right w:val="nil"/>
                  </w:tcBorders>
                  <w:vAlign w:val="center"/>
                </w:tcPr>
                <w:p w:rsidR="00E040AE" w:rsidRPr="00196BAC" w:rsidRDefault="000E7E70" w:rsidP="000E7E70">
                  <w:pPr>
                    <w:autoSpaceDE w:val="0"/>
                    <w:snapToGrid w:val="0"/>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2</w:t>
                  </w:r>
                  <w:r w:rsidR="00342A91" w:rsidRPr="00196BAC">
                    <w:rPr>
                      <w:rFonts w:ascii="Times New Roman" w:eastAsia="Calibri" w:hAnsi="Times New Roman" w:cs="Times New Roman"/>
                      <w:bCs/>
                      <w:sz w:val="20"/>
                      <w:szCs w:val="20"/>
                      <w:lang w:eastAsia="ru-RU"/>
                    </w:rPr>
                    <w:t>,</w:t>
                  </w:r>
                  <w:r>
                    <w:rPr>
                      <w:rFonts w:ascii="Times New Roman" w:eastAsia="Calibri" w:hAnsi="Times New Roman" w:cs="Times New Roman"/>
                      <w:bCs/>
                      <w:sz w:val="20"/>
                      <w:szCs w:val="20"/>
                      <w:lang w:eastAsia="ru-RU"/>
                    </w:rPr>
                    <w:t>0</w:t>
                  </w:r>
                </w:p>
              </w:tc>
              <w:tc>
                <w:tcPr>
                  <w:tcW w:w="1960" w:type="dxa"/>
                  <w:tcBorders>
                    <w:top w:val="single" w:sz="4" w:space="0" w:color="000000"/>
                    <w:left w:val="single" w:sz="4" w:space="0" w:color="000000"/>
                    <w:bottom w:val="single" w:sz="4" w:space="0" w:color="000000"/>
                    <w:right w:val="nil"/>
                  </w:tcBorders>
                  <w:vAlign w:val="center"/>
                </w:tcPr>
                <w:p w:rsidR="00E040AE" w:rsidRPr="00196BAC" w:rsidRDefault="000E7E70" w:rsidP="000E7E70">
                  <w:pPr>
                    <w:autoSpaceDE w:val="0"/>
                    <w:snapToGrid w:val="0"/>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2</w:t>
                  </w:r>
                  <w:r w:rsidR="00342A91" w:rsidRPr="00196BAC">
                    <w:rPr>
                      <w:rFonts w:ascii="Times New Roman" w:eastAsia="Calibri" w:hAnsi="Times New Roman" w:cs="Times New Roman"/>
                      <w:bCs/>
                      <w:sz w:val="20"/>
                      <w:szCs w:val="20"/>
                      <w:lang w:eastAsia="ru-RU"/>
                    </w:rPr>
                    <w:t>,</w:t>
                  </w:r>
                  <w:r>
                    <w:rPr>
                      <w:rFonts w:ascii="Times New Roman" w:eastAsia="Calibri" w:hAnsi="Times New Roman" w:cs="Times New Roman"/>
                      <w:bCs/>
                      <w:sz w:val="20"/>
                      <w:szCs w:val="20"/>
                      <w:lang w:eastAsia="ru-RU"/>
                    </w:rPr>
                    <w:t>0</w:t>
                  </w:r>
                </w:p>
              </w:tc>
              <w:tc>
                <w:tcPr>
                  <w:tcW w:w="2062" w:type="dxa"/>
                  <w:tcBorders>
                    <w:top w:val="single" w:sz="4" w:space="0" w:color="000000"/>
                    <w:left w:val="single" w:sz="4" w:space="0" w:color="000000"/>
                    <w:bottom w:val="single" w:sz="4" w:space="0" w:color="000000"/>
                    <w:right w:val="single" w:sz="4" w:space="0" w:color="000000"/>
                  </w:tcBorders>
                  <w:vAlign w:val="center"/>
                </w:tcPr>
                <w:p w:rsidR="00E040AE" w:rsidRPr="00196BAC" w:rsidRDefault="00E040AE" w:rsidP="00196BAC">
                  <w:pPr>
                    <w:autoSpaceDE w:val="0"/>
                    <w:snapToGrid w:val="0"/>
                    <w:spacing w:after="0" w:line="240" w:lineRule="auto"/>
                    <w:jc w:val="center"/>
                    <w:rPr>
                      <w:rFonts w:ascii="Times New Roman" w:eastAsia="Calibri" w:hAnsi="Times New Roman" w:cs="Times New Roman"/>
                      <w:bCs/>
                      <w:sz w:val="20"/>
                      <w:szCs w:val="20"/>
                      <w:lang w:eastAsia="ru-RU"/>
                    </w:rPr>
                  </w:pPr>
                </w:p>
              </w:tc>
            </w:tr>
            <w:tr w:rsidR="00E040AE" w:rsidRPr="00196BAC" w:rsidTr="00342A91">
              <w:tc>
                <w:tcPr>
                  <w:tcW w:w="2250" w:type="dxa"/>
                  <w:tcBorders>
                    <w:top w:val="single" w:sz="4" w:space="0" w:color="000000"/>
                    <w:left w:val="single" w:sz="4" w:space="0" w:color="000000"/>
                    <w:bottom w:val="single" w:sz="4" w:space="0" w:color="000000"/>
                    <w:right w:val="nil"/>
                  </w:tcBorders>
                </w:tcPr>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smartTag w:uri="urn:schemas-microsoft-com:office:smarttags" w:element="metricconverter">
                    <w:smartTagPr>
                      <w:attr w:name="ProductID" w:val="2019 г"/>
                    </w:smartTagPr>
                    <w:r w:rsidRPr="00196BAC">
                      <w:rPr>
                        <w:rFonts w:ascii="Times New Roman" w:eastAsia="Calibri" w:hAnsi="Times New Roman" w:cs="Times New Roman"/>
                        <w:bCs/>
                        <w:sz w:val="20"/>
                        <w:szCs w:val="20"/>
                        <w:lang w:eastAsia="ru-RU"/>
                      </w:rPr>
                      <w:t>2019 г</w:t>
                    </w:r>
                  </w:smartTag>
                  <w:r w:rsidRPr="00196BAC">
                    <w:rPr>
                      <w:rFonts w:ascii="Times New Roman" w:eastAsia="Calibri" w:hAnsi="Times New Roman" w:cs="Times New Roman"/>
                      <w:bCs/>
                      <w:sz w:val="20"/>
                      <w:szCs w:val="20"/>
                      <w:lang w:eastAsia="ru-RU"/>
                    </w:rPr>
                    <w:t>.</w:t>
                  </w:r>
                </w:p>
              </w:tc>
              <w:tc>
                <w:tcPr>
                  <w:tcW w:w="1494" w:type="dxa"/>
                  <w:tcBorders>
                    <w:top w:val="single" w:sz="4" w:space="0" w:color="000000"/>
                    <w:left w:val="single" w:sz="4" w:space="0" w:color="000000"/>
                    <w:bottom w:val="single" w:sz="4" w:space="0" w:color="000000"/>
                    <w:right w:val="nil"/>
                  </w:tcBorders>
                  <w:vAlign w:val="center"/>
                </w:tcPr>
                <w:p w:rsidR="00E040AE" w:rsidRPr="00196BAC" w:rsidRDefault="000E7E70" w:rsidP="000E7E70">
                  <w:pPr>
                    <w:autoSpaceDE w:val="0"/>
                    <w:snapToGrid w:val="0"/>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2</w:t>
                  </w:r>
                  <w:r w:rsidR="00C13644" w:rsidRPr="00196BAC">
                    <w:rPr>
                      <w:rFonts w:ascii="Times New Roman" w:eastAsia="Calibri" w:hAnsi="Times New Roman" w:cs="Times New Roman"/>
                      <w:bCs/>
                      <w:sz w:val="20"/>
                      <w:szCs w:val="20"/>
                      <w:lang w:eastAsia="ru-RU"/>
                    </w:rPr>
                    <w:t>,</w:t>
                  </w:r>
                  <w:r>
                    <w:rPr>
                      <w:rFonts w:ascii="Times New Roman" w:eastAsia="Calibri" w:hAnsi="Times New Roman" w:cs="Times New Roman"/>
                      <w:bCs/>
                      <w:sz w:val="20"/>
                      <w:szCs w:val="20"/>
                      <w:lang w:eastAsia="ru-RU"/>
                    </w:rPr>
                    <w:t>0</w:t>
                  </w:r>
                </w:p>
              </w:tc>
              <w:tc>
                <w:tcPr>
                  <w:tcW w:w="1960" w:type="dxa"/>
                  <w:tcBorders>
                    <w:top w:val="single" w:sz="4" w:space="0" w:color="000000"/>
                    <w:left w:val="single" w:sz="4" w:space="0" w:color="000000"/>
                    <w:bottom w:val="single" w:sz="4" w:space="0" w:color="000000"/>
                    <w:right w:val="nil"/>
                  </w:tcBorders>
                  <w:vAlign w:val="center"/>
                </w:tcPr>
                <w:p w:rsidR="00E040AE" w:rsidRDefault="000E7E70" w:rsidP="000E7E70">
                  <w:pPr>
                    <w:autoSpaceDE w:val="0"/>
                    <w:snapToGrid w:val="0"/>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2</w:t>
                  </w:r>
                  <w:r w:rsidR="00C13644" w:rsidRPr="00196BAC">
                    <w:rPr>
                      <w:rFonts w:ascii="Times New Roman" w:eastAsia="Calibri" w:hAnsi="Times New Roman" w:cs="Times New Roman"/>
                      <w:bCs/>
                      <w:sz w:val="20"/>
                      <w:szCs w:val="20"/>
                      <w:lang w:eastAsia="ru-RU"/>
                    </w:rPr>
                    <w:t>,</w:t>
                  </w:r>
                  <w:r>
                    <w:rPr>
                      <w:rFonts w:ascii="Times New Roman" w:eastAsia="Calibri" w:hAnsi="Times New Roman" w:cs="Times New Roman"/>
                      <w:bCs/>
                      <w:sz w:val="20"/>
                      <w:szCs w:val="20"/>
                      <w:lang w:eastAsia="ru-RU"/>
                    </w:rPr>
                    <w:t>0</w:t>
                  </w:r>
                </w:p>
                <w:p w:rsidR="001614AB" w:rsidRPr="00196BAC" w:rsidRDefault="001614AB" w:rsidP="000E7E70">
                  <w:pPr>
                    <w:autoSpaceDE w:val="0"/>
                    <w:snapToGrid w:val="0"/>
                    <w:spacing w:after="0" w:line="240" w:lineRule="auto"/>
                    <w:jc w:val="center"/>
                    <w:rPr>
                      <w:rFonts w:ascii="Times New Roman" w:eastAsia="Calibri" w:hAnsi="Times New Roman" w:cs="Times New Roman"/>
                      <w:bCs/>
                      <w:sz w:val="20"/>
                      <w:szCs w:val="20"/>
                      <w:lang w:eastAsia="ru-RU"/>
                    </w:rPr>
                  </w:pPr>
                </w:p>
              </w:tc>
              <w:tc>
                <w:tcPr>
                  <w:tcW w:w="2062" w:type="dxa"/>
                  <w:tcBorders>
                    <w:top w:val="single" w:sz="4" w:space="0" w:color="000000"/>
                    <w:left w:val="single" w:sz="4" w:space="0" w:color="000000"/>
                    <w:bottom w:val="single" w:sz="4" w:space="0" w:color="000000"/>
                    <w:right w:val="single" w:sz="4" w:space="0" w:color="000000"/>
                  </w:tcBorders>
                  <w:vAlign w:val="center"/>
                </w:tcPr>
                <w:p w:rsidR="00E040AE" w:rsidRPr="00196BAC" w:rsidRDefault="00E040AE" w:rsidP="00196BAC">
                  <w:pPr>
                    <w:autoSpaceDE w:val="0"/>
                    <w:snapToGrid w:val="0"/>
                    <w:spacing w:after="0" w:line="240" w:lineRule="auto"/>
                    <w:jc w:val="center"/>
                    <w:rPr>
                      <w:rFonts w:ascii="Times New Roman" w:eastAsia="Calibri" w:hAnsi="Times New Roman" w:cs="Times New Roman"/>
                      <w:bCs/>
                      <w:sz w:val="20"/>
                      <w:szCs w:val="20"/>
                      <w:lang w:eastAsia="ru-RU"/>
                    </w:rPr>
                  </w:pPr>
                </w:p>
              </w:tc>
            </w:tr>
            <w:tr w:rsidR="00E040AE" w:rsidRPr="00196BAC" w:rsidTr="00342A91">
              <w:tc>
                <w:tcPr>
                  <w:tcW w:w="2250" w:type="dxa"/>
                  <w:tcBorders>
                    <w:top w:val="nil"/>
                    <w:left w:val="single" w:sz="4" w:space="0" w:color="000000"/>
                    <w:bottom w:val="single" w:sz="4" w:space="0" w:color="000000"/>
                    <w:right w:val="nil"/>
                  </w:tcBorders>
                </w:tcPr>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smartTag w:uri="urn:schemas-microsoft-com:office:smarttags" w:element="metricconverter">
                    <w:smartTagPr>
                      <w:attr w:name="ProductID" w:val="2020 г"/>
                    </w:smartTagPr>
                    <w:r w:rsidRPr="00196BAC">
                      <w:rPr>
                        <w:rFonts w:ascii="Times New Roman" w:eastAsia="Calibri" w:hAnsi="Times New Roman" w:cs="Times New Roman"/>
                        <w:bCs/>
                        <w:sz w:val="20"/>
                        <w:szCs w:val="20"/>
                        <w:lang w:eastAsia="ru-RU"/>
                      </w:rPr>
                      <w:t>2020 г</w:t>
                    </w:r>
                  </w:smartTag>
                  <w:r w:rsidRPr="00196BAC">
                    <w:rPr>
                      <w:rFonts w:ascii="Times New Roman" w:eastAsia="Calibri" w:hAnsi="Times New Roman" w:cs="Times New Roman"/>
                      <w:bCs/>
                      <w:sz w:val="20"/>
                      <w:szCs w:val="20"/>
                      <w:lang w:eastAsia="ru-RU"/>
                    </w:rPr>
                    <w:t>.</w:t>
                  </w:r>
                </w:p>
              </w:tc>
              <w:tc>
                <w:tcPr>
                  <w:tcW w:w="1494" w:type="dxa"/>
                  <w:tcBorders>
                    <w:top w:val="nil"/>
                    <w:left w:val="single" w:sz="4" w:space="0" w:color="000000"/>
                    <w:bottom w:val="single" w:sz="4" w:space="0" w:color="000000"/>
                    <w:right w:val="nil"/>
                  </w:tcBorders>
                  <w:vAlign w:val="center"/>
                </w:tcPr>
                <w:p w:rsidR="00E040AE" w:rsidRPr="00196BAC" w:rsidRDefault="001614AB" w:rsidP="00196BAC">
                  <w:pPr>
                    <w:autoSpaceDE w:val="0"/>
                    <w:snapToGrid w:val="0"/>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0</w:t>
                  </w:r>
                </w:p>
              </w:tc>
              <w:tc>
                <w:tcPr>
                  <w:tcW w:w="1960" w:type="dxa"/>
                  <w:tcBorders>
                    <w:top w:val="nil"/>
                    <w:left w:val="single" w:sz="4" w:space="0" w:color="000000"/>
                    <w:bottom w:val="single" w:sz="4" w:space="0" w:color="000000"/>
                    <w:right w:val="nil"/>
                  </w:tcBorders>
                  <w:vAlign w:val="center"/>
                </w:tcPr>
                <w:p w:rsidR="00E040AE" w:rsidRPr="00196BAC" w:rsidRDefault="001614AB" w:rsidP="00196BAC">
                  <w:pPr>
                    <w:autoSpaceDE w:val="0"/>
                    <w:snapToGrid w:val="0"/>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0</w:t>
                  </w:r>
                </w:p>
              </w:tc>
              <w:tc>
                <w:tcPr>
                  <w:tcW w:w="2062" w:type="dxa"/>
                  <w:tcBorders>
                    <w:top w:val="nil"/>
                    <w:left w:val="single" w:sz="4" w:space="0" w:color="000000"/>
                    <w:bottom w:val="single" w:sz="4" w:space="0" w:color="000000"/>
                    <w:right w:val="single" w:sz="4" w:space="0" w:color="000000"/>
                  </w:tcBorders>
                  <w:vAlign w:val="center"/>
                </w:tcPr>
                <w:p w:rsidR="00E040AE" w:rsidRPr="00196BAC" w:rsidRDefault="00E040AE" w:rsidP="00196BAC">
                  <w:pPr>
                    <w:autoSpaceDE w:val="0"/>
                    <w:snapToGrid w:val="0"/>
                    <w:spacing w:after="0" w:line="240" w:lineRule="auto"/>
                    <w:jc w:val="center"/>
                    <w:rPr>
                      <w:rFonts w:ascii="Times New Roman" w:eastAsia="Calibri" w:hAnsi="Times New Roman" w:cs="Times New Roman"/>
                      <w:bCs/>
                      <w:sz w:val="20"/>
                      <w:szCs w:val="20"/>
                      <w:lang w:eastAsia="ru-RU"/>
                    </w:rPr>
                  </w:pPr>
                </w:p>
              </w:tc>
            </w:tr>
            <w:tr w:rsidR="00342A91" w:rsidRPr="00196BAC" w:rsidTr="00342A91">
              <w:trPr>
                <w:trHeight w:val="75"/>
              </w:trPr>
              <w:tc>
                <w:tcPr>
                  <w:tcW w:w="2250" w:type="dxa"/>
                  <w:tcBorders>
                    <w:top w:val="single" w:sz="4" w:space="0" w:color="000000"/>
                    <w:left w:val="single" w:sz="4" w:space="0" w:color="000000"/>
                    <w:bottom w:val="single" w:sz="4" w:space="0" w:color="auto"/>
                    <w:right w:val="nil"/>
                  </w:tcBorders>
                </w:tcPr>
                <w:p w:rsidR="00342A91" w:rsidRPr="00196BAC" w:rsidRDefault="00277D67"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2021 г.</w:t>
                  </w:r>
                </w:p>
              </w:tc>
              <w:tc>
                <w:tcPr>
                  <w:tcW w:w="1494" w:type="dxa"/>
                  <w:tcBorders>
                    <w:top w:val="single" w:sz="4" w:space="0" w:color="000000"/>
                    <w:left w:val="single" w:sz="4" w:space="0" w:color="000000"/>
                    <w:bottom w:val="single" w:sz="4" w:space="0" w:color="auto"/>
                    <w:right w:val="nil"/>
                  </w:tcBorders>
                  <w:vAlign w:val="center"/>
                </w:tcPr>
                <w:p w:rsidR="00342A91" w:rsidRPr="00196BAC" w:rsidRDefault="00C70B61" w:rsidP="00C70B61">
                  <w:pPr>
                    <w:autoSpaceDE w:val="0"/>
                    <w:snapToGrid w:val="0"/>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2</w:t>
                  </w:r>
                  <w:r w:rsidR="00C13644" w:rsidRPr="00196BAC">
                    <w:rPr>
                      <w:rFonts w:ascii="Times New Roman" w:eastAsia="Calibri" w:hAnsi="Times New Roman" w:cs="Times New Roman"/>
                      <w:bCs/>
                      <w:sz w:val="20"/>
                      <w:szCs w:val="20"/>
                      <w:lang w:eastAsia="ru-RU"/>
                    </w:rPr>
                    <w:t> 7</w:t>
                  </w:r>
                  <w:r>
                    <w:rPr>
                      <w:rFonts w:ascii="Times New Roman" w:eastAsia="Calibri" w:hAnsi="Times New Roman" w:cs="Times New Roman"/>
                      <w:bCs/>
                      <w:sz w:val="20"/>
                      <w:szCs w:val="20"/>
                      <w:lang w:eastAsia="ru-RU"/>
                    </w:rPr>
                    <w:t>1</w:t>
                  </w:r>
                  <w:r w:rsidR="00C13644" w:rsidRPr="00196BAC">
                    <w:rPr>
                      <w:rFonts w:ascii="Times New Roman" w:eastAsia="Calibri" w:hAnsi="Times New Roman" w:cs="Times New Roman"/>
                      <w:bCs/>
                      <w:sz w:val="20"/>
                      <w:szCs w:val="20"/>
                      <w:lang w:eastAsia="ru-RU"/>
                    </w:rPr>
                    <w:t>9,</w:t>
                  </w:r>
                  <w:r>
                    <w:rPr>
                      <w:rFonts w:ascii="Times New Roman" w:eastAsia="Calibri" w:hAnsi="Times New Roman" w:cs="Times New Roman"/>
                      <w:bCs/>
                      <w:sz w:val="20"/>
                      <w:szCs w:val="20"/>
                      <w:lang w:eastAsia="ru-RU"/>
                    </w:rPr>
                    <w:t>8</w:t>
                  </w:r>
                </w:p>
              </w:tc>
              <w:tc>
                <w:tcPr>
                  <w:tcW w:w="1960" w:type="dxa"/>
                  <w:tcBorders>
                    <w:top w:val="single" w:sz="4" w:space="0" w:color="000000"/>
                    <w:left w:val="single" w:sz="4" w:space="0" w:color="000000"/>
                    <w:bottom w:val="single" w:sz="4" w:space="0" w:color="auto"/>
                    <w:right w:val="nil"/>
                  </w:tcBorders>
                  <w:vAlign w:val="center"/>
                </w:tcPr>
                <w:p w:rsidR="00342A91" w:rsidRPr="00196BAC" w:rsidRDefault="00C70B61" w:rsidP="00C70B61">
                  <w:pPr>
                    <w:autoSpaceDE w:val="0"/>
                    <w:snapToGrid w:val="0"/>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2</w:t>
                  </w:r>
                  <w:r w:rsidR="00C13644" w:rsidRPr="00196BAC">
                    <w:rPr>
                      <w:rFonts w:ascii="Times New Roman" w:eastAsia="Calibri" w:hAnsi="Times New Roman" w:cs="Times New Roman"/>
                      <w:bCs/>
                      <w:sz w:val="20"/>
                      <w:szCs w:val="20"/>
                      <w:lang w:eastAsia="ru-RU"/>
                    </w:rPr>
                    <w:t>7</w:t>
                  </w:r>
                  <w:r>
                    <w:rPr>
                      <w:rFonts w:ascii="Times New Roman" w:eastAsia="Calibri" w:hAnsi="Times New Roman" w:cs="Times New Roman"/>
                      <w:bCs/>
                      <w:sz w:val="20"/>
                      <w:szCs w:val="20"/>
                      <w:lang w:eastAsia="ru-RU"/>
                    </w:rPr>
                    <w:t>1</w:t>
                  </w:r>
                  <w:r w:rsidR="00C13644" w:rsidRPr="00196BAC">
                    <w:rPr>
                      <w:rFonts w:ascii="Times New Roman" w:eastAsia="Calibri" w:hAnsi="Times New Roman" w:cs="Times New Roman"/>
                      <w:bCs/>
                      <w:sz w:val="20"/>
                      <w:szCs w:val="20"/>
                      <w:lang w:eastAsia="ru-RU"/>
                    </w:rPr>
                    <w:t>9,</w:t>
                  </w:r>
                  <w:r>
                    <w:rPr>
                      <w:rFonts w:ascii="Times New Roman" w:eastAsia="Calibri" w:hAnsi="Times New Roman" w:cs="Times New Roman"/>
                      <w:bCs/>
                      <w:sz w:val="20"/>
                      <w:szCs w:val="20"/>
                      <w:lang w:eastAsia="ru-RU"/>
                    </w:rPr>
                    <w:t>8</w:t>
                  </w:r>
                </w:p>
              </w:tc>
              <w:tc>
                <w:tcPr>
                  <w:tcW w:w="2062" w:type="dxa"/>
                  <w:tcBorders>
                    <w:top w:val="single" w:sz="4" w:space="0" w:color="000000"/>
                    <w:left w:val="single" w:sz="4" w:space="0" w:color="000000"/>
                    <w:bottom w:val="single" w:sz="4" w:space="0" w:color="auto"/>
                    <w:right w:val="single" w:sz="4" w:space="0" w:color="000000"/>
                  </w:tcBorders>
                  <w:vAlign w:val="center"/>
                </w:tcPr>
                <w:p w:rsidR="00342A91" w:rsidRPr="00196BAC" w:rsidRDefault="00342A91" w:rsidP="00196BAC">
                  <w:pPr>
                    <w:autoSpaceDE w:val="0"/>
                    <w:snapToGrid w:val="0"/>
                    <w:spacing w:after="0" w:line="240" w:lineRule="auto"/>
                    <w:jc w:val="center"/>
                    <w:rPr>
                      <w:rFonts w:ascii="Times New Roman" w:eastAsia="Calibri" w:hAnsi="Times New Roman" w:cs="Times New Roman"/>
                      <w:bCs/>
                      <w:sz w:val="20"/>
                      <w:szCs w:val="20"/>
                      <w:lang w:eastAsia="ru-RU"/>
                    </w:rPr>
                  </w:pPr>
                </w:p>
              </w:tc>
            </w:tr>
            <w:tr w:rsidR="00342A91" w:rsidRPr="00196BAC" w:rsidTr="00342A91">
              <w:trPr>
                <w:trHeight w:val="150"/>
              </w:trPr>
              <w:tc>
                <w:tcPr>
                  <w:tcW w:w="2250" w:type="dxa"/>
                  <w:tcBorders>
                    <w:top w:val="single" w:sz="4" w:space="0" w:color="auto"/>
                    <w:left w:val="single" w:sz="4" w:space="0" w:color="000000"/>
                    <w:bottom w:val="single" w:sz="4" w:space="0" w:color="auto"/>
                    <w:right w:val="nil"/>
                  </w:tcBorders>
                </w:tcPr>
                <w:p w:rsidR="00342A91" w:rsidRPr="00196BAC" w:rsidRDefault="00277D67"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2022 г.</w:t>
                  </w:r>
                </w:p>
              </w:tc>
              <w:tc>
                <w:tcPr>
                  <w:tcW w:w="1494" w:type="dxa"/>
                  <w:tcBorders>
                    <w:top w:val="single" w:sz="4" w:space="0" w:color="auto"/>
                    <w:left w:val="single" w:sz="4" w:space="0" w:color="000000"/>
                    <w:bottom w:val="single" w:sz="4" w:space="0" w:color="auto"/>
                    <w:right w:val="nil"/>
                  </w:tcBorders>
                  <w:vAlign w:val="center"/>
                </w:tcPr>
                <w:p w:rsidR="00342A91" w:rsidRPr="00196BAC" w:rsidRDefault="00C13644" w:rsidP="00D15EA5">
                  <w:pPr>
                    <w:autoSpaceDE w:val="0"/>
                    <w:snapToGrid w:val="0"/>
                    <w:spacing w:after="0" w:line="240" w:lineRule="auto"/>
                    <w:jc w:val="center"/>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w:t>
                  </w:r>
                  <w:r w:rsidR="003D4144">
                    <w:rPr>
                      <w:rFonts w:ascii="Times New Roman" w:eastAsia="Calibri" w:hAnsi="Times New Roman" w:cs="Times New Roman"/>
                      <w:bCs/>
                      <w:sz w:val="20"/>
                      <w:szCs w:val="20"/>
                      <w:lang w:eastAsia="ru-RU"/>
                    </w:rPr>
                    <w:t>82,8</w:t>
                  </w:r>
                </w:p>
              </w:tc>
              <w:tc>
                <w:tcPr>
                  <w:tcW w:w="1960" w:type="dxa"/>
                  <w:tcBorders>
                    <w:top w:val="single" w:sz="4" w:space="0" w:color="auto"/>
                    <w:left w:val="single" w:sz="4" w:space="0" w:color="000000"/>
                    <w:bottom w:val="single" w:sz="4" w:space="0" w:color="auto"/>
                    <w:right w:val="nil"/>
                  </w:tcBorders>
                  <w:vAlign w:val="center"/>
                </w:tcPr>
                <w:p w:rsidR="00342A91" w:rsidRPr="00196BAC" w:rsidRDefault="00D15EA5" w:rsidP="00D15EA5">
                  <w:pPr>
                    <w:autoSpaceDE w:val="0"/>
                    <w:snapToGrid w:val="0"/>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82</w:t>
                  </w:r>
                  <w:r w:rsidR="00C13644" w:rsidRPr="00196BAC">
                    <w:rPr>
                      <w:rFonts w:ascii="Times New Roman" w:eastAsia="Calibri" w:hAnsi="Times New Roman" w:cs="Times New Roman"/>
                      <w:bCs/>
                      <w:sz w:val="20"/>
                      <w:szCs w:val="20"/>
                      <w:lang w:eastAsia="ru-RU"/>
                    </w:rPr>
                    <w:t>,</w:t>
                  </w:r>
                  <w:r>
                    <w:rPr>
                      <w:rFonts w:ascii="Times New Roman" w:eastAsia="Calibri" w:hAnsi="Times New Roman" w:cs="Times New Roman"/>
                      <w:bCs/>
                      <w:sz w:val="20"/>
                      <w:szCs w:val="20"/>
                      <w:lang w:eastAsia="ru-RU"/>
                    </w:rPr>
                    <w:t>8</w:t>
                  </w:r>
                </w:p>
              </w:tc>
              <w:tc>
                <w:tcPr>
                  <w:tcW w:w="2062" w:type="dxa"/>
                  <w:tcBorders>
                    <w:top w:val="single" w:sz="4" w:space="0" w:color="auto"/>
                    <w:left w:val="single" w:sz="4" w:space="0" w:color="000000"/>
                    <w:bottom w:val="single" w:sz="4" w:space="0" w:color="auto"/>
                    <w:right w:val="single" w:sz="4" w:space="0" w:color="000000"/>
                  </w:tcBorders>
                  <w:vAlign w:val="center"/>
                </w:tcPr>
                <w:p w:rsidR="00342A91" w:rsidRPr="00196BAC" w:rsidRDefault="00342A91" w:rsidP="00196BAC">
                  <w:pPr>
                    <w:autoSpaceDE w:val="0"/>
                    <w:snapToGrid w:val="0"/>
                    <w:spacing w:after="0" w:line="240" w:lineRule="auto"/>
                    <w:jc w:val="center"/>
                    <w:rPr>
                      <w:rFonts w:ascii="Times New Roman" w:eastAsia="Calibri" w:hAnsi="Times New Roman" w:cs="Times New Roman"/>
                      <w:bCs/>
                      <w:sz w:val="20"/>
                      <w:szCs w:val="20"/>
                      <w:lang w:eastAsia="ru-RU"/>
                    </w:rPr>
                  </w:pPr>
                </w:p>
              </w:tc>
            </w:tr>
            <w:tr w:rsidR="00342A91" w:rsidRPr="00196BAC" w:rsidTr="00342A91">
              <w:trPr>
                <w:trHeight w:val="125"/>
              </w:trPr>
              <w:tc>
                <w:tcPr>
                  <w:tcW w:w="2250" w:type="dxa"/>
                  <w:tcBorders>
                    <w:top w:val="single" w:sz="4" w:space="0" w:color="auto"/>
                    <w:left w:val="single" w:sz="4" w:space="0" w:color="000000"/>
                    <w:bottom w:val="single" w:sz="4" w:space="0" w:color="auto"/>
                    <w:right w:val="nil"/>
                  </w:tcBorders>
                </w:tcPr>
                <w:p w:rsidR="00342A91" w:rsidRPr="00196BAC" w:rsidRDefault="00277D67"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2023 г.</w:t>
                  </w:r>
                </w:p>
              </w:tc>
              <w:tc>
                <w:tcPr>
                  <w:tcW w:w="1494" w:type="dxa"/>
                  <w:tcBorders>
                    <w:top w:val="single" w:sz="4" w:space="0" w:color="auto"/>
                    <w:left w:val="single" w:sz="4" w:space="0" w:color="000000"/>
                    <w:bottom w:val="single" w:sz="4" w:space="0" w:color="auto"/>
                    <w:right w:val="nil"/>
                  </w:tcBorders>
                  <w:vAlign w:val="center"/>
                </w:tcPr>
                <w:p w:rsidR="00342A91" w:rsidRPr="00196BAC" w:rsidRDefault="001614AB" w:rsidP="00D15EA5">
                  <w:pPr>
                    <w:autoSpaceDE w:val="0"/>
                    <w:snapToGrid w:val="0"/>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0</w:t>
                  </w:r>
                </w:p>
              </w:tc>
              <w:tc>
                <w:tcPr>
                  <w:tcW w:w="1960" w:type="dxa"/>
                  <w:tcBorders>
                    <w:top w:val="single" w:sz="4" w:space="0" w:color="auto"/>
                    <w:left w:val="single" w:sz="4" w:space="0" w:color="000000"/>
                    <w:bottom w:val="single" w:sz="4" w:space="0" w:color="auto"/>
                    <w:right w:val="nil"/>
                  </w:tcBorders>
                  <w:vAlign w:val="center"/>
                </w:tcPr>
                <w:p w:rsidR="00342A91" w:rsidRPr="00196BAC" w:rsidRDefault="001614AB" w:rsidP="00D15EA5">
                  <w:pPr>
                    <w:autoSpaceDE w:val="0"/>
                    <w:snapToGrid w:val="0"/>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0</w:t>
                  </w:r>
                </w:p>
              </w:tc>
              <w:tc>
                <w:tcPr>
                  <w:tcW w:w="2062" w:type="dxa"/>
                  <w:tcBorders>
                    <w:top w:val="single" w:sz="4" w:space="0" w:color="auto"/>
                    <w:left w:val="single" w:sz="4" w:space="0" w:color="000000"/>
                    <w:bottom w:val="single" w:sz="4" w:space="0" w:color="auto"/>
                    <w:right w:val="single" w:sz="4" w:space="0" w:color="000000"/>
                  </w:tcBorders>
                  <w:vAlign w:val="center"/>
                </w:tcPr>
                <w:p w:rsidR="00342A91" w:rsidRPr="00196BAC" w:rsidRDefault="00342A91" w:rsidP="00196BAC">
                  <w:pPr>
                    <w:autoSpaceDE w:val="0"/>
                    <w:snapToGrid w:val="0"/>
                    <w:spacing w:after="0" w:line="240" w:lineRule="auto"/>
                    <w:jc w:val="center"/>
                    <w:rPr>
                      <w:rFonts w:ascii="Times New Roman" w:eastAsia="Calibri" w:hAnsi="Times New Roman" w:cs="Times New Roman"/>
                      <w:bCs/>
                      <w:sz w:val="20"/>
                      <w:szCs w:val="20"/>
                      <w:lang w:eastAsia="ru-RU"/>
                    </w:rPr>
                  </w:pPr>
                </w:p>
              </w:tc>
            </w:tr>
            <w:tr w:rsidR="00342A91" w:rsidRPr="00196BAC" w:rsidTr="00342A91">
              <w:trPr>
                <w:trHeight w:val="107"/>
              </w:trPr>
              <w:tc>
                <w:tcPr>
                  <w:tcW w:w="2250" w:type="dxa"/>
                  <w:tcBorders>
                    <w:top w:val="single" w:sz="4" w:space="0" w:color="auto"/>
                    <w:left w:val="single" w:sz="4" w:space="0" w:color="000000"/>
                    <w:bottom w:val="single" w:sz="4" w:space="0" w:color="auto"/>
                    <w:right w:val="nil"/>
                  </w:tcBorders>
                </w:tcPr>
                <w:p w:rsidR="00342A91" w:rsidRPr="00196BAC" w:rsidRDefault="00277D67"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2024 г.</w:t>
                  </w:r>
                </w:p>
              </w:tc>
              <w:tc>
                <w:tcPr>
                  <w:tcW w:w="1494" w:type="dxa"/>
                  <w:tcBorders>
                    <w:top w:val="single" w:sz="4" w:space="0" w:color="auto"/>
                    <w:left w:val="single" w:sz="4" w:space="0" w:color="000000"/>
                    <w:bottom w:val="single" w:sz="4" w:space="0" w:color="auto"/>
                    <w:right w:val="nil"/>
                  </w:tcBorders>
                  <w:vAlign w:val="center"/>
                </w:tcPr>
                <w:p w:rsidR="00342A91" w:rsidRPr="00196BAC" w:rsidRDefault="001614AB" w:rsidP="00D15EA5">
                  <w:pPr>
                    <w:autoSpaceDE w:val="0"/>
                    <w:snapToGrid w:val="0"/>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0</w:t>
                  </w:r>
                </w:p>
              </w:tc>
              <w:tc>
                <w:tcPr>
                  <w:tcW w:w="1960" w:type="dxa"/>
                  <w:tcBorders>
                    <w:top w:val="single" w:sz="4" w:space="0" w:color="auto"/>
                    <w:left w:val="single" w:sz="4" w:space="0" w:color="000000"/>
                    <w:bottom w:val="single" w:sz="4" w:space="0" w:color="auto"/>
                    <w:right w:val="nil"/>
                  </w:tcBorders>
                  <w:vAlign w:val="center"/>
                </w:tcPr>
                <w:p w:rsidR="00342A91" w:rsidRPr="00196BAC" w:rsidRDefault="001614AB" w:rsidP="00D15EA5">
                  <w:pPr>
                    <w:autoSpaceDE w:val="0"/>
                    <w:snapToGrid w:val="0"/>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0</w:t>
                  </w:r>
                </w:p>
              </w:tc>
              <w:tc>
                <w:tcPr>
                  <w:tcW w:w="2062" w:type="dxa"/>
                  <w:tcBorders>
                    <w:top w:val="single" w:sz="4" w:space="0" w:color="auto"/>
                    <w:left w:val="single" w:sz="4" w:space="0" w:color="000000"/>
                    <w:bottom w:val="single" w:sz="4" w:space="0" w:color="auto"/>
                    <w:right w:val="single" w:sz="4" w:space="0" w:color="000000"/>
                  </w:tcBorders>
                  <w:vAlign w:val="center"/>
                </w:tcPr>
                <w:p w:rsidR="00342A91" w:rsidRPr="00196BAC" w:rsidRDefault="00342A91" w:rsidP="00196BAC">
                  <w:pPr>
                    <w:autoSpaceDE w:val="0"/>
                    <w:snapToGrid w:val="0"/>
                    <w:spacing w:after="0" w:line="240" w:lineRule="auto"/>
                    <w:jc w:val="center"/>
                    <w:rPr>
                      <w:rFonts w:ascii="Times New Roman" w:eastAsia="Calibri" w:hAnsi="Times New Roman" w:cs="Times New Roman"/>
                      <w:bCs/>
                      <w:sz w:val="20"/>
                      <w:szCs w:val="20"/>
                      <w:lang w:eastAsia="ru-RU"/>
                    </w:rPr>
                  </w:pPr>
                </w:p>
              </w:tc>
            </w:tr>
            <w:tr w:rsidR="002229E8" w:rsidRPr="00196BAC" w:rsidTr="00342A91">
              <w:trPr>
                <w:trHeight w:val="107"/>
              </w:trPr>
              <w:tc>
                <w:tcPr>
                  <w:tcW w:w="2250" w:type="dxa"/>
                  <w:tcBorders>
                    <w:top w:val="single" w:sz="4" w:space="0" w:color="auto"/>
                    <w:left w:val="single" w:sz="4" w:space="0" w:color="000000"/>
                    <w:bottom w:val="single" w:sz="4" w:space="0" w:color="auto"/>
                    <w:right w:val="nil"/>
                  </w:tcBorders>
                </w:tcPr>
                <w:p w:rsidR="002229E8" w:rsidRPr="00196BAC" w:rsidRDefault="007B2E4C" w:rsidP="00196BAC">
                  <w:pPr>
                    <w:autoSpaceDE w:val="0"/>
                    <w:spacing w:after="0" w:line="240" w:lineRule="auto"/>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2025г.</w:t>
                  </w:r>
                </w:p>
              </w:tc>
              <w:tc>
                <w:tcPr>
                  <w:tcW w:w="1494" w:type="dxa"/>
                  <w:tcBorders>
                    <w:top w:val="single" w:sz="4" w:space="0" w:color="auto"/>
                    <w:left w:val="single" w:sz="4" w:space="0" w:color="000000"/>
                    <w:bottom w:val="single" w:sz="4" w:space="0" w:color="auto"/>
                    <w:right w:val="nil"/>
                  </w:tcBorders>
                  <w:vAlign w:val="center"/>
                </w:tcPr>
                <w:p w:rsidR="002229E8" w:rsidRDefault="001614AB" w:rsidP="00D15EA5">
                  <w:pPr>
                    <w:autoSpaceDE w:val="0"/>
                    <w:snapToGrid w:val="0"/>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0</w:t>
                  </w:r>
                </w:p>
              </w:tc>
              <w:tc>
                <w:tcPr>
                  <w:tcW w:w="1960" w:type="dxa"/>
                  <w:tcBorders>
                    <w:top w:val="single" w:sz="4" w:space="0" w:color="auto"/>
                    <w:left w:val="single" w:sz="4" w:space="0" w:color="000000"/>
                    <w:bottom w:val="single" w:sz="4" w:space="0" w:color="auto"/>
                    <w:right w:val="nil"/>
                  </w:tcBorders>
                  <w:vAlign w:val="center"/>
                </w:tcPr>
                <w:p w:rsidR="002229E8" w:rsidRDefault="001614AB" w:rsidP="00D15EA5">
                  <w:pPr>
                    <w:autoSpaceDE w:val="0"/>
                    <w:snapToGrid w:val="0"/>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0</w:t>
                  </w:r>
                </w:p>
              </w:tc>
              <w:tc>
                <w:tcPr>
                  <w:tcW w:w="2062" w:type="dxa"/>
                  <w:tcBorders>
                    <w:top w:val="single" w:sz="4" w:space="0" w:color="auto"/>
                    <w:left w:val="single" w:sz="4" w:space="0" w:color="000000"/>
                    <w:bottom w:val="single" w:sz="4" w:space="0" w:color="auto"/>
                    <w:right w:val="single" w:sz="4" w:space="0" w:color="000000"/>
                  </w:tcBorders>
                  <w:vAlign w:val="center"/>
                </w:tcPr>
                <w:p w:rsidR="002229E8" w:rsidRPr="00196BAC" w:rsidRDefault="002229E8" w:rsidP="00196BAC">
                  <w:pPr>
                    <w:autoSpaceDE w:val="0"/>
                    <w:snapToGrid w:val="0"/>
                    <w:spacing w:after="0" w:line="240" w:lineRule="auto"/>
                    <w:jc w:val="center"/>
                    <w:rPr>
                      <w:rFonts w:ascii="Times New Roman" w:eastAsia="Calibri" w:hAnsi="Times New Roman" w:cs="Times New Roman"/>
                      <w:bCs/>
                      <w:sz w:val="20"/>
                      <w:szCs w:val="20"/>
                      <w:lang w:eastAsia="ru-RU"/>
                    </w:rPr>
                  </w:pPr>
                </w:p>
              </w:tc>
            </w:tr>
            <w:tr w:rsidR="007B2E4C" w:rsidRPr="00196BAC" w:rsidTr="00342A91">
              <w:trPr>
                <w:trHeight w:val="107"/>
              </w:trPr>
              <w:tc>
                <w:tcPr>
                  <w:tcW w:w="2250" w:type="dxa"/>
                  <w:tcBorders>
                    <w:top w:val="single" w:sz="4" w:space="0" w:color="auto"/>
                    <w:left w:val="single" w:sz="4" w:space="0" w:color="000000"/>
                    <w:bottom w:val="single" w:sz="4" w:space="0" w:color="auto"/>
                    <w:right w:val="nil"/>
                  </w:tcBorders>
                </w:tcPr>
                <w:p w:rsidR="007B2E4C" w:rsidRDefault="007B2E4C" w:rsidP="00196BAC">
                  <w:pPr>
                    <w:autoSpaceDE w:val="0"/>
                    <w:spacing w:after="0" w:line="240" w:lineRule="auto"/>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2026 г.</w:t>
                  </w:r>
                </w:p>
              </w:tc>
              <w:tc>
                <w:tcPr>
                  <w:tcW w:w="1494" w:type="dxa"/>
                  <w:tcBorders>
                    <w:top w:val="single" w:sz="4" w:space="0" w:color="auto"/>
                    <w:left w:val="single" w:sz="4" w:space="0" w:color="000000"/>
                    <w:bottom w:val="single" w:sz="4" w:space="0" w:color="auto"/>
                    <w:right w:val="nil"/>
                  </w:tcBorders>
                  <w:vAlign w:val="center"/>
                </w:tcPr>
                <w:p w:rsidR="007B2E4C" w:rsidRDefault="0061211D" w:rsidP="00D15EA5">
                  <w:pPr>
                    <w:autoSpaceDE w:val="0"/>
                    <w:snapToGrid w:val="0"/>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0</w:t>
                  </w:r>
                </w:p>
              </w:tc>
              <w:tc>
                <w:tcPr>
                  <w:tcW w:w="1960" w:type="dxa"/>
                  <w:tcBorders>
                    <w:top w:val="single" w:sz="4" w:space="0" w:color="auto"/>
                    <w:left w:val="single" w:sz="4" w:space="0" w:color="000000"/>
                    <w:bottom w:val="single" w:sz="4" w:space="0" w:color="auto"/>
                    <w:right w:val="nil"/>
                  </w:tcBorders>
                  <w:vAlign w:val="center"/>
                </w:tcPr>
                <w:p w:rsidR="007B2E4C" w:rsidRDefault="00A301CE" w:rsidP="00D15EA5">
                  <w:pPr>
                    <w:autoSpaceDE w:val="0"/>
                    <w:snapToGrid w:val="0"/>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0</w:t>
                  </w:r>
                </w:p>
              </w:tc>
              <w:tc>
                <w:tcPr>
                  <w:tcW w:w="2062" w:type="dxa"/>
                  <w:tcBorders>
                    <w:top w:val="single" w:sz="4" w:space="0" w:color="auto"/>
                    <w:left w:val="single" w:sz="4" w:space="0" w:color="000000"/>
                    <w:bottom w:val="single" w:sz="4" w:space="0" w:color="auto"/>
                    <w:right w:val="single" w:sz="4" w:space="0" w:color="000000"/>
                  </w:tcBorders>
                  <w:vAlign w:val="center"/>
                </w:tcPr>
                <w:p w:rsidR="007B2E4C" w:rsidRPr="00196BAC" w:rsidRDefault="007B2E4C" w:rsidP="00196BAC">
                  <w:pPr>
                    <w:autoSpaceDE w:val="0"/>
                    <w:snapToGrid w:val="0"/>
                    <w:spacing w:after="0" w:line="240" w:lineRule="auto"/>
                    <w:jc w:val="center"/>
                    <w:rPr>
                      <w:rFonts w:ascii="Times New Roman" w:eastAsia="Calibri" w:hAnsi="Times New Roman" w:cs="Times New Roman"/>
                      <w:bCs/>
                      <w:sz w:val="20"/>
                      <w:szCs w:val="20"/>
                      <w:lang w:eastAsia="ru-RU"/>
                    </w:rPr>
                  </w:pPr>
                </w:p>
              </w:tc>
            </w:tr>
            <w:tr w:rsidR="00BB03BF" w:rsidRPr="00196BAC" w:rsidTr="00342A91">
              <w:trPr>
                <w:trHeight w:val="107"/>
              </w:trPr>
              <w:tc>
                <w:tcPr>
                  <w:tcW w:w="2250" w:type="dxa"/>
                  <w:tcBorders>
                    <w:top w:val="single" w:sz="4" w:space="0" w:color="auto"/>
                    <w:left w:val="single" w:sz="4" w:space="0" w:color="000000"/>
                    <w:bottom w:val="single" w:sz="4" w:space="0" w:color="auto"/>
                    <w:right w:val="nil"/>
                  </w:tcBorders>
                </w:tcPr>
                <w:p w:rsidR="00BB03BF" w:rsidRDefault="00BB03BF" w:rsidP="00196BAC">
                  <w:pPr>
                    <w:autoSpaceDE w:val="0"/>
                    <w:spacing w:after="0" w:line="240" w:lineRule="auto"/>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2027 г.</w:t>
                  </w:r>
                </w:p>
              </w:tc>
              <w:tc>
                <w:tcPr>
                  <w:tcW w:w="1494" w:type="dxa"/>
                  <w:tcBorders>
                    <w:top w:val="single" w:sz="4" w:space="0" w:color="auto"/>
                    <w:left w:val="single" w:sz="4" w:space="0" w:color="000000"/>
                    <w:bottom w:val="single" w:sz="4" w:space="0" w:color="auto"/>
                    <w:right w:val="nil"/>
                  </w:tcBorders>
                  <w:vAlign w:val="center"/>
                </w:tcPr>
                <w:p w:rsidR="00BB03BF" w:rsidRDefault="00BB03BF" w:rsidP="00D15EA5">
                  <w:pPr>
                    <w:autoSpaceDE w:val="0"/>
                    <w:snapToGrid w:val="0"/>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0</w:t>
                  </w:r>
                </w:p>
              </w:tc>
              <w:tc>
                <w:tcPr>
                  <w:tcW w:w="1960" w:type="dxa"/>
                  <w:tcBorders>
                    <w:top w:val="single" w:sz="4" w:space="0" w:color="auto"/>
                    <w:left w:val="single" w:sz="4" w:space="0" w:color="000000"/>
                    <w:bottom w:val="single" w:sz="4" w:space="0" w:color="auto"/>
                    <w:right w:val="nil"/>
                  </w:tcBorders>
                  <w:vAlign w:val="center"/>
                </w:tcPr>
                <w:p w:rsidR="00BB03BF" w:rsidRDefault="00BB03BF" w:rsidP="00D15EA5">
                  <w:pPr>
                    <w:autoSpaceDE w:val="0"/>
                    <w:snapToGrid w:val="0"/>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0</w:t>
                  </w:r>
                </w:p>
              </w:tc>
              <w:tc>
                <w:tcPr>
                  <w:tcW w:w="2062" w:type="dxa"/>
                  <w:tcBorders>
                    <w:top w:val="single" w:sz="4" w:space="0" w:color="auto"/>
                    <w:left w:val="single" w:sz="4" w:space="0" w:color="000000"/>
                    <w:bottom w:val="single" w:sz="4" w:space="0" w:color="auto"/>
                    <w:right w:val="single" w:sz="4" w:space="0" w:color="000000"/>
                  </w:tcBorders>
                  <w:vAlign w:val="center"/>
                </w:tcPr>
                <w:p w:rsidR="00BB03BF" w:rsidRPr="00196BAC" w:rsidRDefault="00BB03BF" w:rsidP="009A072D">
                  <w:pPr>
                    <w:autoSpaceDE w:val="0"/>
                    <w:snapToGrid w:val="0"/>
                    <w:spacing w:after="0" w:line="240" w:lineRule="auto"/>
                    <w:rPr>
                      <w:rFonts w:ascii="Times New Roman" w:eastAsia="Calibri" w:hAnsi="Times New Roman" w:cs="Times New Roman"/>
                      <w:bCs/>
                      <w:sz w:val="20"/>
                      <w:szCs w:val="20"/>
                      <w:lang w:eastAsia="ru-RU"/>
                    </w:rPr>
                  </w:pPr>
                </w:p>
              </w:tc>
            </w:tr>
            <w:tr w:rsidR="00BB03BF" w:rsidRPr="00196BAC" w:rsidTr="00342A91">
              <w:trPr>
                <w:trHeight w:val="107"/>
              </w:trPr>
              <w:tc>
                <w:tcPr>
                  <w:tcW w:w="2250" w:type="dxa"/>
                  <w:tcBorders>
                    <w:top w:val="single" w:sz="4" w:space="0" w:color="auto"/>
                    <w:left w:val="single" w:sz="4" w:space="0" w:color="000000"/>
                    <w:bottom w:val="single" w:sz="4" w:space="0" w:color="auto"/>
                    <w:right w:val="nil"/>
                  </w:tcBorders>
                </w:tcPr>
                <w:p w:rsidR="00BB03BF" w:rsidRDefault="00BB03BF" w:rsidP="00196BAC">
                  <w:pPr>
                    <w:autoSpaceDE w:val="0"/>
                    <w:spacing w:after="0" w:line="240" w:lineRule="auto"/>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2028 г.</w:t>
                  </w:r>
                </w:p>
              </w:tc>
              <w:tc>
                <w:tcPr>
                  <w:tcW w:w="1494" w:type="dxa"/>
                  <w:tcBorders>
                    <w:top w:val="single" w:sz="4" w:space="0" w:color="auto"/>
                    <w:left w:val="single" w:sz="4" w:space="0" w:color="000000"/>
                    <w:bottom w:val="single" w:sz="4" w:space="0" w:color="auto"/>
                    <w:right w:val="nil"/>
                  </w:tcBorders>
                  <w:vAlign w:val="center"/>
                </w:tcPr>
                <w:p w:rsidR="00BB03BF" w:rsidRDefault="00BB03BF" w:rsidP="00D15EA5">
                  <w:pPr>
                    <w:autoSpaceDE w:val="0"/>
                    <w:snapToGrid w:val="0"/>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0</w:t>
                  </w:r>
                </w:p>
              </w:tc>
              <w:tc>
                <w:tcPr>
                  <w:tcW w:w="1960" w:type="dxa"/>
                  <w:tcBorders>
                    <w:top w:val="single" w:sz="4" w:space="0" w:color="auto"/>
                    <w:left w:val="single" w:sz="4" w:space="0" w:color="000000"/>
                    <w:bottom w:val="single" w:sz="4" w:space="0" w:color="auto"/>
                    <w:right w:val="nil"/>
                  </w:tcBorders>
                  <w:vAlign w:val="center"/>
                </w:tcPr>
                <w:p w:rsidR="00BB03BF" w:rsidRDefault="00BB03BF" w:rsidP="00D15EA5">
                  <w:pPr>
                    <w:autoSpaceDE w:val="0"/>
                    <w:snapToGrid w:val="0"/>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0</w:t>
                  </w:r>
                </w:p>
              </w:tc>
              <w:tc>
                <w:tcPr>
                  <w:tcW w:w="2062" w:type="dxa"/>
                  <w:tcBorders>
                    <w:top w:val="single" w:sz="4" w:space="0" w:color="auto"/>
                    <w:left w:val="single" w:sz="4" w:space="0" w:color="000000"/>
                    <w:bottom w:val="single" w:sz="4" w:space="0" w:color="auto"/>
                    <w:right w:val="single" w:sz="4" w:space="0" w:color="000000"/>
                  </w:tcBorders>
                  <w:vAlign w:val="center"/>
                </w:tcPr>
                <w:p w:rsidR="00BB03BF" w:rsidRPr="00196BAC" w:rsidRDefault="00BB03BF" w:rsidP="00196BAC">
                  <w:pPr>
                    <w:autoSpaceDE w:val="0"/>
                    <w:snapToGrid w:val="0"/>
                    <w:spacing w:after="0" w:line="240" w:lineRule="auto"/>
                    <w:jc w:val="center"/>
                    <w:rPr>
                      <w:rFonts w:ascii="Times New Roman" w:eastAsia="Calibri" w:hAnsi="Times New Roman" w:cs="Times New Roman"/>
                      <w:bCs/>
                      <w:sz w:val="20"/>
                      <w:szCs w:val="20"/>
                      <w:lang w:eastAsia="ru-RU"/>
                    </w:rPr>
                  </w:pPr>
                </w:p>
              </w:tc>
            </w:tr>
            <w:tr w:rsidR="00342A91" w:rsidRPr="00196BAC" w:rsidTr="00342A91">
              <w:trPr>
                <w:trHeight w:val="150"/>
              </w:trPr>
              <w:tc>
                <w:tcPr>
                  <w:tcW w:w="2250" w:type="dxa"/>
                  <w:tcBorders>
                    <w:top w:val="single" w:sz="4" w:space="0" w:color="auto"/>
                    <w:left w:val="single" w:sz="4" w:space="0" w:color="000000"/>
                    <w:bottom w:val="single" w:sz="4" w:space="0" w:color="000000"/>
                    <w:right w:val="nil"/>
                  </w:tcBorders>
                </w:tcPr>
                <w:p w:rsidR="00342A91" w:rsidRPr="00196BAC" w:rsidRDefault="00277D67" w:rsidP="00BB03BF">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Итого 2015-202</w:t>
                  </w:r>
                  <w:r w:rsidR="00BB03BF">
                    <w:rPr>
                      <w:rFonts w:ascii="Times New Roman" w:eastAsia="Calibri" w:hAnsi="Times New Roman" w:cs="Times New Roman"/>
                      <w:bCs/>
                      <w:sz w:val="20"/>
                      <w:szCs w:val="20"/>
                      <w:lang w:eastAsia="ru-RU"/>
                    </w:rPr>
                    <w:t>8</w:t>
                  </w:r>
                  <w:r w:rsidRPr="00196BAC">
                    <w:rPr>
                      <w:rFonts w:ascii="Times New Roman" w:eastAsia="Calibri" w:hAnsi="Times New Roman" w:cs="Times New Roman"/>
                      <w:bCs/>
                      <w:sz w:val="20"/>
                      <w:szCs w:val="20"/>
                      <w:lang w:eastAsia="ru-RU"/>
                    </w:rPr>
                    <w:t>гг</w:t>
                  </w:r>
                </w:p>
              </w:tc>
              <w:tc>
                <w:tcPr>
                  <w:tcW w:w="1494" w:type="dxa"/>
                  <w:tcBorders>
                    <w:top w:val="single" w:sz="4" w:space="0" w:color="auto"/>
                    <w:left w:val="single" w:sz="4" w:space="0" w:color="000000"/>
                    <w:bottom w:val="single" w:sz="4" w:space="0" w:color="000000"/>
                    <w:right w:val="nil"/>
                  </w:tcBorders>
                  <w:vAlign w:val="center"/>
                </w:tcPr>
                <w:p w:rsidR="00342A91" w:rsidRPr="00196BAC" w:rsidRDefault="001614AB" w:rsidP="001614AB">
                  <w:pPr>
                    <w:autoSpaceDE w:val="0"/>
                    <w:snapToGrid w:val="0"/>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2916,6</w:t>
                  </w:r>
                </w:p>
              </w:tc>
              <w:tc>
                <w:tcPr>
                  <w:tcW w:w="1960" w:type="dxa"/>
                  <w:tcBorders>
                    <w:top w:val="single" w:sz="4" w:space="0" w:color="auto"/>
                    <w:left w:val="single" w:sz="4" w:space="0" w:color="000000"/>
                    <w:bottom w:val="single" w:sz="4" w:space="0" w:color="000000"/>
                    <w:right w:val="nil"/>
                  </w:tcBorders>
                  <w:vAlign w:val="center"/>
                </w:tcPr>
                <w:p w:rsidR="00342A91" w:rsidRPr="00196BAC" w:rsidRDefault="001614AB" w:rsidP="001614AB">
                  <w:pPr>
                    <w:autoSpaceDE w:val="0"/>
                    <w:snapToGrid w:val="0"/>
                    <w:spacing w:after="0" w:line="240" w:lineRule="auto"/>
                    <w:jc w:val="center"/>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2916</w:t>
                  </w:r>
                  <w:r w:rsidR="00C13644" w:rsidRPr="00196BAC">
                    <w:rPr>
                      <w:rFonts w:ascii="Times New Roman" w:eastAsia="Calibri" w:hAnsi="Times New Roman" w:cs="Times New Roman"/>
                      <w:bCs/>
                      <w:sz w:val="20"/>
                      <w:szCs w:val="20"/>
                      <w:lang w:eastAsia="ru-RU"/>
                    </w:rPr>
                    <w:t>,</w:t>
                  </w:r>
                  <w:r w:rsidR="00B4770C">
                    <w:rPr>
                      <w:rFonts w:ascii="Times New Roman" w:eastAsia="Calibri" w:hAnsi="Times New Roman" w:cs="Times New Roman"/>
                      <w:bCs/>
                      <w:sz w:val="20"/>
                      <w:szCs w:val="20"/>
                      <w:lang w:eastAsia="ru-RU"/>
                    </w:rPr>
                    <w:t>6</w:t>
                  </w:r>
                </w:p>
              </w:tc>
              <w:tc>
                <w:tcPr>
                  <w:tcW w:w="2062" w:type="dxa"/>
                  <w:tcBorders>
                    <w:top w:val="single" w:sz="4" w:space="0" w:color="auto"/>
                    <w:left w:val="single" w:sz="4" w:space="0" w:color="000000"/>
                    <w:bottom w:val="single" w:sz="4" w:space="0" w:color="000000"/>
                    <w:right w:val="single" w:sz="4" w:space="0" w:color="000000"/>
                  </w:tcBorders>
                  <w:vAlign w:val="center"/>
                </w:tcPr>
                <w:p w:rsidR="00342A91" w:rsidRPr="00196BAC" w:rsidRDefault="00342A91" w:rsidP="00196BAC">
                  <w:pPr>
                    <w:autoSpaceDE w:val="0"/>
                    <w:snapToGrid w:val="0"/>
                    <w:spacing w:after="0" w:line="240" w:lineRule="auto"/>
                    <w:jc w:val="center"/>
                    <w:rPr>
                      <w:rFonts w:ascii="Times New Roman" w:eastAsia="Calibri" w:hAnsi="Times New Roman" w:cs="Times New Roman"/>
                      <w:bCs/>
                      <w:sz w:val="20"/>
                      <w:szCs w:val="20"/>
                      <w:lang w:eastAsia="ru-RU"/>
                    </w:rPr>
                  </w:pPr>
                </w:p>
              </w:tc>
            </w:tr>
          </w:tbl>
          <w:p w:rsidR="00E040AE" w:rsidRPr="00196BAC" w:rsidRDefault="00E040AE" w:rsidP="00196BAC">
            <w:pPr>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xml:space="preserve">Ресурсное обеспечение подпрограммы за счет средств бюджета  </w:t>
            </w:r>
            <w:r w:rsidR="004B0AB5" w:rsidRPr="00196BAC">
              <w:rPr>
                <w:rFonts w:ascii="Times New Roman" w:eastAsia="Calibri" w:hAnsi="Times New Roman" w:cs="Times New Roman"/>
                <w:bCs/>
                <w:sz w:val="20"/>
                <w:szCs w:val="20"/>
                <w:lang w:eastAsia="ru-RU"/>
              </w:rPr>
              <w:t xml:space="preserve">МО «Муниципальный округ Красногорский район Удмуртской Республики» </w:t>
            </w:r>
            <w:r w:rsidRPr="00196BAC">
              <w:rPr>
                <w:rFonts w:ascii="Times New Roman" w:eastAsia="Calibri" w:hAnsi="Times New Roman" w:cs="Times New Roman"/>
                <w:bCs/>
                <w:sz w:val="20"/>
                <w:szCs w:val="20"/>
                <w:lang w:eastAsia="ru-RU"/>
              </w:rPr>
              <w:t xml:space="preserve">  подлежит уточнению в рамках бюджетного цикла.</w:t>
            </w:r>
          </w:p>
        </w:tc>
      </w:tr>
      <w:tr w:rsidR="00E040AE" w:rsidRPr="00196BAC" w:rsidTr="009C5363">
        <w:tc>
          <w:tcPr>
            <w:tcW w:w="1951" w:type="dxa"/>
            <w:tcBorders>
              <w:top w:val="single" w:sz="4" w:space="0" w:color="000000"/>
              <w:left w:val="single" w:sz="4" w:space="0" w:color="000000"/>
              <w:bottom w:val="single" w:sz="4" w:space="0" w:color="000000"/>
            </w:tcBorders>
          </w:tcPr>
          <w:p w:rsidR="00E040AE" w:rsidRPr="00196BAC" w:rsidRDefault="00E040AE" w:rsidP="00196BAC">
            <w:pPr>
              <w:autoSpaceDE w:val="0"/>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Ожидаемые конечные результаты, оценка планируемой эффективности</w:t>
            </w:r>
          </w:p>
        </w:tc>
        <w:tc>
          <w:tcPr>
            <w:tcW w:w="7974" w:type="dxa"/>
            <w:tcBorders>
              <w:top w:val="single" w:sz="4" w:space="0" w:color="000000"/>
              <w:left w:val="single" w:sz="4" w:space="0" w:color="000000"/>
              <w:bottom w:val="single" w:sz="4" w:space="0" w:color="000000"/>
              <w:right w:val="single" w:sz="4" w:space="0" w:color="000000"/>
            </w:tcBorders>
          </w:tcPr>
          <w:p w:rsidR="00E040AE" w:rsidRPr="00196BAC" w:rsidRDefault="00E040AE" w:rsidP="00196BAC">
            <w:pPr>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xml:space="preserve">Реализация подпрограммы позволит создать дополнительные возможности для вовлечения подростков и молодежи в позитивную социально-культурную деятельность и волонтерские отряды, что поможет молодым людям осознать нравственные ценности, получить опыт социального взаимодействия, будет способствовать выявлению и развитию лучшего потенциала творческой молодежи. </w:t>
            </w:r>
          </w:p>
          <w:p w:rsidR="00E040AE" w:rsidRPr="00196BAC" w:rsidRDefault="00E040AE" w:rsidP="00196BAC">
            <w:pPr>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Основными конечными результатами реализации программы являются:</w:t>
            </w:r>
          </w:p>
          <w:p w:rsidR="00E040AE" w:rsidRPr="00196BAC" w:rsidRDefault="00E040AE" w:rsidP="00196BAC">
            <w:pPr>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Увеличение количества молодежи, охваченной районными мероприяти</w:t>
            </w:r>
            <w:r w:rsidR="00EF5BFD" w:rsidRPr="00196BAC">
              <w:rPr>
                <w:rFonts w:ascii="Times New Roman" w:eastAsia="Calibri" w:hAnsi="Times New Roman" w:cs="Times New Roman"/>
                <w:bCs/>
                <w:sz w:val="20"/>
                <w:szCs w:val="20"/>
                <w:lang w:eastAsia="ru-RU"/>
              </w:rPr>
              <w:t>ями в сфере молодежной политики;</w:t>
            </w:r>
          </w:p>
          <w:p w:rsidR="00EF5BFD" w:rsidRPr="00196BAC" w:rsidRDefault="00E040AE" w:rsidP="00196BAC">
            <w:pPr>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Увеличение количества детей и молодежи, участвующих в работе детских и молодежных общественных объединений, в том числе</w:t>
            </w:r>
            <w:r w:rsidR="00EF5BFD" w:rsidRPr="00196BAC">
              <w:rPr>
                <w:rFonts w:ascii="Times New Roman" w:eastAsia="Calibri" w:hAnsi="Times New Roman" w:cs="Times New Roman"/>
                <w:bCs/>
                <w:sz w:val="20"/>
                <w:szCs w:val="20"/>
                <w:lang w:eastAsia="ru-RU"/>
              </w:rPr>
              <w:t xml:space="preserve">  патриотической направленности;</w:t>
            </w:r>
          </w:p>
          <w:p w:rsidR="00EF5BFD" w:rsidRPr="00196BAC" w:rsidRDefault="00E040AE" w:rsidP="00196BAC">
            <w:pPr>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w:t>
            </w:r>
            <w:r w:rsidR="00EF5BFD" w:rsidRPr="00196BAC">
              <w:rPr>
                <w:rFonts w:ascii="Times New Roman" w:eastAsia="Calibri" w:hAnsi="Times New Roman" w:cs="Times New Roman"/>
                <w:bCs/>
                <w:sz w:val="20"/>
                <w:szCs w:val="20"/>
                <w:lang w:eastAsia="ru-RU"/>
              </w:rPr>
              <w:t xml:space="preserve"> Ф</w:t>
            </w:r>
            <w:r w:rsidRPr="00196BAC">
              <w:rPr>
                <w:rFonts w:ascii="Times New Roman" w:eastAsia="Calibri" w:hAnsi="Times New Roman" w:cs="Times New Roman"/>
                <w:bCs/>
                <w:sz w:val="20"/>
                <w:szCs w:val="20"/>
                <w:lang w:eastAsia="ru-RU"/>
              </w:rPr>
              <w:t>ормирование гражданского и патриотического  мировоззрения молодежи, повышение ее социальной и творческой активности;</w:t>
            </w:r>
          </w:p>
          <w:p w:rsidR="00E040AE" w:rsidRPr="00196BAC" w:rsidRDefault="00E040AE" w:rsidP="00196BAC">
            <w:pPr>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xml:space="preserve">- </w:t>
            </w:r>
            <w:r w:rsidR="00EF5BFD" w:rsidRPr="00196BAC">
              <w:rPr>
                <w:rFonts w:ascii="Times New Roman" w:eastAsia="Calibri" w:hAnsi="Times New Roman" w:cs="Times New Roman"/>
                <w:bCs/>
                <w:sz w:val="20"/>
                <w:szCs w:val="20"/>
                <w:lang w:eastAsia="ru-RU"/>
              </w:rPr>
              <w:t>У</w:t>
            </w:r>
            <w:r w:rsidRPr="00196BAC">
              <w:rPr>
                <w:rFonts w:ascii="Times New Roman" w:eastAsia="Calibri" w:hAnsi="Times New Roman" w:cs="Times New Roman"/>
                <w:bCs/>
                <w:sz w:val="20"/>
                <w:szCs w:val="20"/>
                <w:lang w:eastAsia="ru-RU"/>
              </w:rPr>
              <w:t>величение количества граждан, участвующих в работе патриотических объединений, клубов</w:t>
            </w:r>
            <w:r w:rsidR="00EF5BFD" w:rsidRPr="00196BAC">
              <w:rPr>
                <w:rFonts w:ascii="Times New Roman" w:eastAsia="Calibri" w:hAnsi="Times New Roman" w:cs="Times New Roman"/>
                <w:bCs/>
                <w:sz w:val="20"/>
                <w:szCs w:val="20"/>
                <w:lang w:eastAsia="ru-RU"/>
              </w:rPr>
              <w:t>;</w:t>
            </w:r>
          </w:p>
          <w:p w:rsidR="00E040AE" w:rsidRPr="00196BAC" w:rsidRDefault="00E040AE" w:rsidP="00196BAC">
            <w:pPr>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xml:space="preserve">- </w:t>
            </w:r>
            <w:r w:rsidR="00EF5BFD" w:rsidRPr="00196BAC">
              <w:rPr>
                <w:rFonts w:ascii="Times New Roman" w:eastAsia="Calibri" w:hAnsi="Times New Roman" w:cs="Times New Roman"/>
                <w:bCs/>
                <w:sz w:val="20"/>
                <w:szCs w:val="20"/>
                <w:lang w:eastAsia="ru-RU"/>
              </w:rPr>
              <w:t>У</w:t>
            </w:r>
            <w:r w:rsidRPr="00196BAC">
              <w:rPr>
                <w:rFonts w:ascii="Times New Roman" w:eastAsia="Calibri" w:hAnsi="Times New Roman" w:cs="Times New Roman"/>
                <w:bCs/>
                <w:sz w:val="20"/>
                <w:szCs w:val="20"/>
                <w:lang w:eastAsia="ru-RU"/>
              </w:rPr>
              <w:t>величение  количества подростков, охваченных деятельностью детских разновозрастных отрядов, а также временно трудоустроенных</w:t>
            </w:r>
            <w:r w:rsidR="001A6378" w:rsidRPr="00196BAC">
              <w:rPr>
                <w:rFonts w:ascii="Times New Roman" w:eastAsia="Calibri" w:hAnsi="Times New Roman" w:cs="Times New Roman"/>
                <w:bCs/>
                <w:sz w:val="20"/>
                <w:szCs w:val="20"/>
                <w:lang w:eastAsia="ru-RU"/>
              </w:rPr>
              <w:t>.</w:t>
            </w:r>
          </w:p>
          <w:p w:rsidR="00E040AE" w:rsidRPr="00196BAC" w:rsidRDefault="00E040AE" w:rsidP="00196BAC">
            <w:pPr>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tc>
      </w:tr>
    </w:tbl>
    <w:p w:rsidR="00D05C2D" w:rsidRDefault="00D05C2D" w:rsidP="00196BAC">
      <w:pPr>
        <w:shd w:val="clear" w:color="auto" w:fill="FFFFFF"/>
        <w:tabs>
          <w:tab w:val="left" w:pos="1276"/>
        </w:tabs>
        <w:spacing w:after="0" w:line="240" w:lineRule="auto"/>
        <w:ind w:left="709" w:right="624"/>
        <w:jc w:val="center"/>
        <w:rPr>
          <w:rFonts w:ascii="Times New Roman" w:eastAsia="Calibri" w:hAnsi="Times New Roman" w:cs="Times New Roman"/>
          <w:b/>
          <w:bCs/>
          <w:sz w:val="20"/>
          <w:szCs w:val="20"/>
          <w:lang w:eastAsia="ru-RU"/>
        </w:rPr>
      </w:pPr>
    </w:p>
    <w:p w:rsidR="00E040AE" w:rsidRPr="00196BAC" w:rsidRDefault="00E040AE" w:rsidP="00196BAC">
      <w:pPr>
        <w:shd w:val="clear" w:color="auto" w:fill="FFFFFF"/>
        <w:tabs>
          <w:tab w:val="left" w:pos="1276"/>
        </w:tabs>
        <w:spacing w:after="0" w:line="240" w:lineRule="auto"/>
        <w:ind w:left="709" w:right="624"/>
        <w:jc w:val="center"/>
        <w:rPr>
          <w:rFonts w:ascii="Times New Roman" w:eastAsia="Calibri" w:hAnsi="Times New Roman" w:cs="Times New Roman"/>
          <w:sz w:val="20"/>
          <w:szCs w:val="20"/>
          <w:lang w:eastAsia="ru-RU"/>
        </w:rPr>
      </w:pPr>
      <w:r w:rsidRPr="00196BAC">
        <w:rPr>
          <w:rFonts w:ascii="Times New Roman" w:eastAsia="Calibri" w:hAnsi="Times New Roman" w:cs="Times New Roman"/>
          <w:b/>
          <w:bCs/>
          <w:sz w:val="20"/>
          <w:szCs w:val="20"/>
          <w:lang w:eastAsia="ru-RU"/>
        </w:rPr>
        <w:t>4.1. Характеристика сферы деятельности</w:t>
      </w:r>
    </w:p>
    <w:p w:rsidR="00E040AE" w:rsidRPr="00196BAC" w:rsidRDefault="00E040AE" w:rsidP="00196BAC">
      <w:pPr>
        <w:shd w:val="clear" w:color="auto" w:fill="FFFFFF"/>
        <w:tabs>
          <w:tab w:val="left" w:pos="1134"/>
        </w:tabs>
        <w:spacing w:after="0" w:line="240" w:lineRule="auto"/>
        <w:ind w:firstLine="709"/>
        <w:jc w:val="both"/>
        <w:rPr>
          <w:rFonts w:ascii="Times New Roman" w:eastAsia="Calibri" w:hAnsi="Times New Roman" w:cs="Times New Roman"/>
          <w:sz w:val="20"/>
          <w:szCs w:val="20"/>
          <w:lang w:eastAsia="ru-RU"/>
        </w:rPr>
      </w:pPr>
      <w:r w:rsidRPr="00196BAC">
        <w:rPr>
          <w:rFonts w:ascii="Times New Roman" w:eastAsia="Calibri" w:hAnsi="Times New Roman" w:cs="Times New Roman"/>
          <w:sz w:val="20"/>
          <w:szCs w:val="20"/>
          <w:lang w:eastAsia="ru-RU"/>
        </w:rPr>
        <w:t>Численность детей и молодежи в Красногорском  районе в возрасте от 14 до 30 лет составляет 1</w:t>
      </w:r>
      <w:r w:rsidR="00BF04F1" w:rsidRPr="00196BAC">
        <w:rPr>
          <w:rFonts w:ascii="Times New Roman" w:eastAsia="Calibri" w:hAnsi="Times New Roman" w:cs="Times New Roman"/>
          <w:sz w:val="20"/>
          <w:szCs w:val="20"/>
          <w:lang w:eastAsia="ru-RU"/>
        </w:rPr>
        <w:t>210</w:t>
      </w:r>
      <w:r w:rsidR="003B087C">
        <w:rPr>
          <w:rFonts w:ascii="Times New Roman" w:eastAsia="Calibri" w:hAnsi="Times New Roman" w:cs="Times New Roman"/>
          <w:sz w:val="20"/>
          <w:szCs w:val="20"/>
          <w:lang w:eastAsia="ru-RU"/>
        </w:rPr>
        <w:t xml:space="preserve"> </w:t>
      </w:r>
      <w:r w:rsidRPr="00196BAC">
        <w:rPr>
          <w:rFonts w:ascii="Times New Roman" w:eastAsia="Calibri" w:hAnsi="Times New Roman" w:cs="Times New Roman"/>
          <w:sz w:val="20"/>
          <w:szCs w:val="20"/>
          <w:lang w:eastAsia="ru-RU"/>
        </w:rPr>
        <w:t xml:space="preserve">человек, их доля в общей численности населения района – </w:t>
      </w:r>
      <w:r w:rsidR="00BF04F1" w:rsidRPr="00196BAC">
        <w:rPr>
          <w:rFonts w:ascii="Times New Roman" w:eastAsia="Calibri" w:hAnsi="Times New Roman" w:cs="Times New Roman"/>
          <w:sz w:val="20"/>
          <w:szCs w:val="20"/>
          <w:lang w:eastAsia="ru-RU"/>
        </w:rPr>
        <w:t>13,6</w:t>
      </w:r>
      <w:r w:rsidRPr="00196BAC">
        <w:rPr>
          <w:rFonts w:ascii="Times New Roman" w:eastAsia="Calibri" w:hAnsi="Times New Roman" w:cs="Times New Roman"/>
          <w:sz w:val="20"/>
          <w:szCs w:val="20"/>
          <w:lang w:eastAsia="ru-RU"/>
        </w:rPr>
        <w:t xml:space="preserve"> процентов.                      </w:t>
      </w:r>
    </w:p>
    <w:p w:rsidR="00E040AE" w:rsidRPr="00196BAC" w:rsidRDefault="00E040AE" w:rsidP="00196BAC">
      <w:pPr>
        <w:shd w:val="clear" w:color="auto" w:fill="FFFFFF"/>
        <w:tabs>
          <w:tab w:val="left" w:pos="1134"/>
        </w:tabs>
        <w:spacing w:after="0" w:line="240" w:lineRule="auto"/>
        <w:ind w:firstLine="709"/>
        <w:jc w:val="both"/>
        <w:rPr>
          <w:rFonts w:ascii="Times New Roman" w:eastAsia="Calibri" w:hAnsi="Times New Roman" w:cs="Times New Roman"/>
          <w:sz w:val="20"/>
          <w:szCs w:val="20"/>
          <w:lang w:eastAsia="ru-RU"/>
        </w:rPr>
      </w:pPr>
      <w:r w:rsidRPr="00196BAC">
        <w:rPr>
          <w:rFonts w:ascii="Times New Roman" w:eastAsia="Calibri" w:hAnsi="Times New Roman" w:cs="Times New Roman"/>
          <w:sz w:val="20"/>
          <w:szCs w:val="20"/>
          <w:lang w:eastAsia="ru-RU"/>
        </w:rPr>
        <w:t>Условно молодежь можно разделить по возрастному критерию на следующие категории:</w:t>
      </w:r>
    </w:p>
    <w:p w:rsidR="00E040AE" w:rsidRPr="00196BAC" w:rsidRDefault="00E040AE" w:rsidP="00196BAC">
      <w:pPr>
        <w:shd w:val="clear" w:color="auto" w:fill="FFFFFF"/>
        <w:tabs>
          <w:tab w:val="left" w:pos="1134"/>
        </w:tabs>
        <w:spacing w:after="0" w:line="240" w:lineRule="auto"/>
        <w:ind w:firstLine="709"/>
        <w:jc w:val="both"/>
        <w:rPr>
          <w:rFonts w:ascii="Times New Roman" w:eastAsia="Calibri" w:hAnsi="Times New Roman" w:cs="Times New Roman"/>
          <w:sz w:val="20"/>
          <w:szCs w:val="20"/>
          <w:lang w:eastAsia="ru-RU"/>
        </w:rPr>
      </w:pPr>
      <w:r w:rsidRPr="00196BAC">
        <w:rPr>
          <w:rFonts w:ascii="Times New Roman" w:eastAsia="Calibri" w:hAnsi="Times New Roman" w:cs="Times New Roman"/>
          <w:sz w:val="20"/>
          <w:szCs w:val="20"/>
          <w:lang w:eastAsia="ru-RU"/>
        </w:rPr>
        <w:t>-</w:t>
      </w:r>
      <w:r w:rsidRPr="00196BAC">
        <w:rPr>
          <w:rFonts w:ascii="Times New Roman" w:eastAsia="Calibri" w:hAnsi="Times New Roman" w:cs="Times New Roman"/>
          <w:sz w:val="20"/>
          <w:szCs w:val="20"/>
          <w:lang w:eastAsia="ru-RU"/>
        </w:rPr>
        <w:tab/>
        <w:t>14 – 17 лет. В абсолютном большинстве это школьники. Этой возрастной категории свойственен поиск различных способов времяпрепровождения, организации досуга. Главная характеристика этого возраста – нацеленность на получение образования и на общение.</w:t>
      </w:r>
    </w:p>
    <w:p w:rsidR="00E040AE" w:rsidRPr="00196BAC" w:rsidRDefault="00E040AE" w:rsidP="00196BAC">
      <w:pPr>
        <w:shd w:val="clear" w:color="auto" w:fill="FFFFFF"/>
        <w:tabs>
          <w:tab w:val="left" w:pos="1134"/>
        </w:tabs>
        <w:spacing w:after="0" w:line="240" w:lineRule="auto"/>
        <w:ind w:firstLine="709"/>
        <w:jc w:val="both"/>
        <w:rPr>
          <w:rFonts w:ascii="Times New Roman" w:eastAsia="Calibri" w:hAnsi="Times New Roman" w:cs="Times New Roman"/>
          <w:sz w:val="20"/>
          <w:szCs w:val="20"/>
          <w:lang w:eastAsia="ru-RU"/>
        </w:rPr>
      </w:pPr>
      <w:r w:rsidRPr="00196BAC">
        <w:rPr>
          <w:rFonts w:ascii="Times New Roman" w:eastAsia="Calibri" w:hAnsi="Times New Roman" w:cs="Times New Roman"/>
          <w:sz w:val="20"/>
          <w:szCs w:val="20"/>
          <w:lang w:eastAsia="ru-RU"/>
        </w:rPr>
        <w:t>-</w:t>
      </w:r>
      <w:r w:rsidRPr="00196BAC">
        <w:rPr>
          <w:rFonts w:ascii="Times New Roman" w:eastAsia="Calibri" w:hAnsi="Times New Roman" w:cs="Times New Roman"/>
          <w:sz w:val="20"/>
          <w:szCs w:val="20"/>
          <w:lang w:eastAsia="ru-RU"/>
        </w:rPr>
        <w:tab/>
        <w:t xml:space="preserve">18 – 25 лет. Это молодые люди, обучающиеся в высших и средних специальных учебных заведениях или недавно закончившие обучение, а также те, кто в силу различных обстоятельств не получил </w:t>
      </w:r>
      <w:r w:rsidRPr="00196BAC">
        <w:rPr>
          <w:rFonts w:ascii="Times New Roman" w:eastAsia="Calibri" w:hAnsi="Times New Roman" w:cs="Times New Roman"/>
          <w:sz w:val="20"/>
          <w:szCs w:val="20"/>
          <w:lang w:eastAsia="ru-RU"/>
        </w:rPr>
        <w:lastRenderedPageBreak/>
        <w:t xml:space="preserve">образования и не нашел работы. Эта группа более активна, в большей степени ориентирована на развлечения, попадает в группу риска по заболеваемости венерическими болезнями и употреблению </w:t>
      </w:r>
      <w:proofErr w:type="spellStart"/>
      <w:r w:rsidRPr="00196BAC">
        <w:rPr>
          <w:rFonts w:ascii="Times New Roman" w:eastAsia="Calibri" w:hAnsi="Times New Roman" w:cs="Times New Roman"/>
          <w:sz w:val="20"/>
          <w:szCs w:val="20"/>
          <w:lang w:eastAsia="ru-RU"/>
        </w:rPr>
        <w:t>психоактивных</w:t>
      </w:r>
      <w:proofErr w:type="spellEnd"/>
      <w:r w:rsidRPr="00196BAC">
        <w:rPr>
          <w:rFonts w:ascii="Times New Roman" w:eastAsia="Calibri" w:hAnsi="Times New Roman" w:cs="Times New Roman"/>
          <w:sz w:val="20"/>
          <w:szCs w:val="20"/>
          <w:lang w:eastAsia="ru-RU"/>
        </w:rPr>
        <w:t xml:space="preserve"> веществ, среди этой группы большое количество мужчин, употребляющих в большом объеме алкогольные напитки, включая пиво. В то же время, ближе к 23 годам эта группа молодежи ориентирована на поиск работы, создание семьи. Для  работающих молодых людей в этом возрасте основными проблемами является низкий уровень дохода, а также проблемы с жильем.   </w:t>
      </w:r>
    </w:p>
    <w:p w:rsidR="00E040AE" w:rsidRPr="00196BAC" w:rsidRDefault="00E040AE" w:rsidP="00196BAC">
      <w:pPr>
        <w:shd w:val="clear" w:color="auto" w:fill="FFFFFF"/>
        <w:tabs>
          <w:tab w:val="left" w:pos="1134"/>
        </w:tabs>
        <w:spacing w:after="0" w:line="240" w:lineRule="auto"/>
        <w:ind w:firstLine="709"/>
        <w:jc w:val="both"/>
        <w:rPr>
          <w:rFonts w:ascii="Times New Roman" w:eastAsia="Calibri" w:hAnsi="Times New Roman" w:cs="Times New Roman"/>
          <w:sz w:val="20"/>
          <w:szCs w:val="20"/>
          <w:lang w:eastAsia="ru-RU"/>
        </w:rPr>
      </w:pPr>
      <w:r w:rsidRPr="00196BAC">
        <w:rPr>
          <w:rFonts w:ascii="Times New Roman" w:eastAsia="Calibri" w:hAnsi="Times New Roman" w:cs="Times New Roman"/>
          <w:sz w:val="20"/>
          <w:szCs w:val="20"/>
          <w:lang w:eastAsia="ru-RU"/>
        </w:rPr>
        <w:t>-</w:t>
      </w:r>
      <w:r w:rsidRPr="00196BAC">
        <w:rPr>
          <w:rFonts w:ascii="Times New Roman" w:eastAsia="Calibri" w:hAnsi="Times New Roman" w:cs="Times New Roman"/>
          <w:sz w:val="20"/>
          <w:szCs w:val="20"/>
          <w:lang w:eastAsia="ru-RU"/>
        </w:rPr>
        <w:tab/>
        <w:t>26 – 30 лет. Категория работающей молодежи. Молодые люди ориентированы на дальнейшее профессиональное совершенствование, на семейные ценности, воспитание детей. Опасаются ограничений со стороны государства, боятся потерять работу, беспокоятся за будущее своих детей, на первом плане – жилищные проблемы.</w:t>
      </w:r>
    </w:p>
    <w:p w:rsidR="00E040AE" w:rsidRPr="00196BAC" w:rsidRDefault="00E040AE" w:rsidP="00196BAC">
      <w:pPr>
        <w:shd w:val="clear" w:color="auto" w:fill="FFFFFF"/>
        <w:tabs>
          <w:tab w:val="left" w:pos="1134"/>
        </w:tabs>
        <w:spacing w:after="0" w:line="240" w:lineRule="auto"/>
        <w:ind w:firstLine="709"/>
        <w:jc w:val="both"/>
        <w:rPr>
          <w:rFonts w:ascii="Times New Roman" w:eastAsia="Calibri" w:hAnsi="Times New Roman" w:cs="Times New Roman"/>
          <w:sz w:val="20"/>
          <w:szCs w:val="20"/>
          <w:lang w:eastAsia="ru-RU"/>
        </w:rPr>
      </w:pPr>
      <w:r w:rsidRPr="00196BAC">
        <w:rPr>
          <w:rFonts w:ascii="Times New Roman" w:eastAsia="Calibri" w:hAnsi="Times New Roman" w:cs="Times New Roman"/>
          <w:sz w:val="20"/>
          <w:szCs w:val="20"/>
          <w:lang w:eastAsia="ru-RU"/>
        </w:rPr>
        <w:t>Наряду с увеличением доли молодежи в элите общества, по-прежнему, увеличивается количество социально неустроенных и неблагополучных молодых людей, составляющих значительную «группу риска» по совершению преступлений, заболеваемости наркоманией, алкоголизмом.</w:t>
      </w:r>
    </w:p>
    <w:p w:rsidR="00E040AE" w:rsidRPr="00196BAC" w:rsidRDefault="00E040AE" w:rsidP="00196BAC">
      <w:pPr>
        <w:shd w:val="clear" w:color="auto" w:fill="FFFFFF"/>
        <w:tabs>
          <w:tab w:val="left" w:pos="1134"/>
        </w:tabs>
        <w:spacing w:after="0" w:line="240" w:lineRule="auto"/>
        <w:ind w:firstLine="709"/>
        <w:jc w:val="both"/>
        <w:rPr>
          <w:rFonts w:ascii="Times New Roman" w:eastAsia="Calibri" w:hAnsi="Times New Roman" w:cs="Times New Roman"/>
          <w:sz w:val="20"/>
          <w:szCs w:val="20"/>
          <w:lang w:eastAsia="ru-RU"/>
        </w:rPr>
      </w:pPr>
      <w:r w:rsidRPr="00196BAC">
        <w:rPr>
          <w:rFonts w:ascii="Times New Roman" w:eastAsia="Calibri" w:hAnsi="Times New Roman" w:cs="Times New Roman"/>
          <w:sz w:val="20"/>
          <w:szCs w:val="20"/>
          <w:lang w:eastAsia="ru-RU"/>
        </w:rPr>
        <w:t>В настоящее время, в условиях продолжающегося социального расслоения, отсутствия у молодежи достойной работы, социально-бытовых условий и других услуг продолжают нарастать негативные тенденции в молодежной среде:</w:t>
      </w:r>
    </w:p>
    <w:p w:rsidR="00E040AE" w:rsidRPr="00196BAC" w:rsidRDefault="00E040AE" w:rsidP="00196BAC">
      <w:pPr>
        <w:shd w:val="clear" w:color="auto" w:fill="FFFFFF"/>
        <w:tabs>
          <w:tab w:val="left" w:pos="1134"/>
        </w:tabs>
        <w:spacing w:after="0" w:line="240" w:lineRule="auto"/>
        <w:ind w:firstLine="709"/>
        <w:jc w:val="both"/>
        <w:rPr>
          <w:rFonts w:ascii="Times New Roman" w:eastAsia="Calibri" w:hAnsi="Times New Roman" w:cs="Times New Roman"/>
          <w:sz w:val="20"/>
          <w:szCs w:val="20"/>
          <w:lang w:eastAsia="ru-RU"/>
        </w:rPr>
      </w:pPr>
      <w:r w:rsidRPr="00196BAC">
        <w:rPr>
          <w:rFonts w:ascii="Times New Roman" w:eastAsia="Calibri" w:hAnsi="Times New Roman" w:cs="Times New Roman"/>
          <w:sz w:val="20"/>
          <w:szCs w:val="20"/>
          <w:lang w:eastAsia="ru-RU"/>
        </w:rPr>
        <w:t>-</w:t>
      </w:r>
      <w:r w:rsidRPr="00196BAC">
        <w:rPr>
          <w:rFonts w:ascii="Times New Roman" w:eastAsia="Calibri" w:hAnsi="Times New Roman" w:cs="Times New Roman"/>
          <w:sz w:val="20"/>
          <w:szCs w:val="20"/>
          <w:lang w:eastAsia="ru-RU"/>
        </w:rPr>
        <w:tab/>
        <w:t>ухудшается состояние  физического и психического здоровья молодого поколения. Уменьшается количество молодых людей, считающих себя здоровыми;</w:t>
      </w:r>
    </w:p>
    <w:p w:rsidR="00E040AE" w:rsidRPr="00196BAC" w:rsidRDefault="00E040AE" w:rsidP="00196BAC">
      <w:pPr>
        <w:shd w:val="clear" w:color="auto" w:fill="FFFFFF"/>
        <w:tabs>
          <w:tab w:val="left" w:pos="1134"/>
        </w:tabs>
        <w:spacing w:after="0" w:line="240" w:lineRule="auto"/>
        <w:ind w:firstLine="709"/>
        <w:jc w:val="both"/>
        <w:rPr>
          <w:rFonts w:ascii="Times New Roman" w:eastAsia="Calibri" w:hAnsi="Times New Roman" w:cs="Times New Roman"/>
          <w:sz w:val="20"/>
          <w:szCs w:val="20"/>
          <w:lang w:eastAsia="ru-RU"/>
        </w:rPr>
      </w:pPr>
      <w:r w:rsidRPr="00196BAC">
        <w:rPr>
          <w:rFonts w:ascii="Times New Roman" w:eastAsia="Calibri" w:hAnsi="Times New Roman" w:cs="Times New Roman"/>
          <w:sz w:val="20"/>
          <w:szCs w:val="20"/>
          <w:lang w:eastAsia="ru-RU"/>
        </w:rPr>
        <w:t>- большинство молодых семей ориентировано на рождение не более одного ребенка;</w:t>
      </w:r>
    </w:p>
    <w:p w:rsidR="00E040AE" w:rsidRPr="00196BAC" w:rsidRDefault="00E040AE" w:rsidP="00196BAC">
      <w:pPr>
        <w:shd w:val="clear" w:color="auto" w:fill="FFFFFF"/>
        <w:tabs>
          <w:tab w:val="left" w:pos="1134"/>
        </w:tabs>
        <w:spacing w:after="0" w:line="240" w:lineRule="auto"/>
        <w:ind w:firstLine="709"/>
        <w:jc w:val="both"/>
        <w:rPr>
          <w:rFonts w:ascii="Times New Roman" w:eastAsia="Calibri" w:hAnsi="Times New Roman" w:cs="Times New Roman"/>
          <w:sz w:val="20"/>
          <w:szCs w:val="20"/>
          <w:lang w:eastAsia="ru-RU"/>
        </w:rPr>
      </w:pPr>
      <w:r w:rsidRPr="00196BAC">
        <w:rPr>
          <w:rFonts w:ascii="Times New Roman" w:eastAsia="Calibri" w:hAnsi="Times New Roman" w:cs="Times New Roman"/>
          <w:sz w:val="20"/>
          <w:szCs w:val="20"/>
          <w:lang w:eastAsia="ru-RU"/>
        </w:rPr>
        <w:t>-</w:t>
      </w:r>
      <w:r w:rsidRPr="00196BAC">
        <w:rPr>
          <w:rFonts w:ascii="Times New Roman" w:eastAsia="Calibri" w:hAnsi="Times New Roman" w:cs="Times New Roman"/>
          <w:sz w:val="20"/>
          <w:szCs w:val="20"/>
          <w:lang w:eastAsia="ru-RU"/>
        </w:rPr>
        <w:tab/>
        <w:t>среди различных форм заболеваний и асоциального поведения наибольшую опасность представляют различные виды зависимостей. Ситуация с алкогольной и наркотической зависимостью в районе остается крайне неблагополучной;</w:t>
      </w:r>
    </w:p>
    <w:p w:rsidR="00E040AE" w:rsidRPr="00196BAC" w:rsidRDefault="00E040AE" w:rsidP="00196BAC">
      <w:pPr>
        <w:shd w:val="clear" w:color="auto" w:fill="FFFFFF"/>
        <w:tabs>
          <w:tab w:val="left" w:pos="1134"/>
        </w:tabs>
        <w:spacing w:after="0" w:line="240" w:lineRule="auto"/>
        <w:ind w:firstLine="709"/>
        <w:jc w:val="both"/>
        <w:rPr>
          <w:rFonts w:ascii="Times New Roman" w:eastAsia="Calibri" w:hAnsi="Times New Roman" w:cs="Times New Roman"/>
          <w:sz w:val="20"/>
          <w:szCs w:val="20"/>
          <w:lang w:eastAsia="ru-RU"/>
        </w:rPr>
      </w:pPr>
      <w:r w:rsidRPr="00196BAC">
        <w:rPr>
          <w:rFonts w:ascii="Times New Roman" w:eastAsia="Calibri" w:hAnsi="Times New Roman" w:cs="Times New Roman"/>
          <w:sz w:val="20"/>
          <w:szCs w:val="20"/>
          <w:lang w:eastAsia="ru-RU"/>
        </w:rPr>
        <w:t>-</w:t>
      </w:r>
      <w:r w:rsidRPr="00196BAC">
        <w:rPr>
          <w:rFonts w:ascii="Times New Roman" w:eastAsia="Calibri" w:hAnsi="Times New Roman" w:cs="Times New Roman"/>
          <w:sz w:val="20"/>
          <w:szCs w:val="20"/>
          <w:lang w:eastAsia="ru-RU"/>
        </w:rPr>
        <w:tab/>
        <w:t xml:space="preserve">особенностью современной молодежи является ориентация на материальный достаток, на личностный успех. Молодежь становится более самостоятельной, пытается сама решить свои проблемы. Однако, в силу своего возраста, отсутствия жизненного опыта, </w:t>
      </w:r>
      <w:proofErr w:type="spellStart"/>
      <w:r w:rsidRPr="00196BAC">
        <w:rPr>
          <w:rFonts w:ascii="Times New Roman" w:eastAsia="Calibri" w:hAnsi="Times New Roman" w:cs="Times New Roman"/>
          <w:sz w:val="20"/>
          <w:szCs w:val="20"/>
          <w:lang w:eastAsia="ru-RU"/>
        </w:rPr>
        <w:t>целедостижение</w:t>
      </w:r>
      <w:proofErr w:type="spellEnd"/>
      <w:r w:rsidRPr="00196BAC">
        <w:rPr>
          <w:rFonts w:ascii="Times New Roman" w:eastAsia="Calibri" w:hAnsi="Times New Roman" w:cs="Times New Roman"/>
          <w:sz w:val="20"/>
          <w:szCs w:val="20"/>
          <w:lang w:eastAsia="ru-RU"/>
        </w:rPr>
        <w:t xml:space="preserve"> молодежи затруднено.</w:t>
      </w:r>
    </w:p>
    <w:p w:rsidR="00E040AE" w:rsidRPr="00196BAC" w:rsidRDefault="00E040AE" w:rsidP="00196BAC">
      <w:pPr>
        <w:shd w:val="clear" w:color="auto" w:fill="FFFFFF"/>
        <w:tabs>
          <w:tab w:val="left" w:pos="1134"/>
        </w:tabs>
        <w:spacing w:after="0" w:line="240" w:lineRule="auto"/>
        <w:ind w:firstLine="709"/>
        <w:jc w:val="both"/>
        <w:rPr>
          <w:rFonts w:ascii="Times New Roman" w:eastAsia="Calibri" w:hAnsi="Times New Roman" w:cs="Times New Roman"/>
          <w:sz w:val="20"/>
          <w:szCs w:val="20"/>
          <w:lang w:eastAsia="ru-RU"/>
        </w:rPr>
      </w:pPr>
      <w:r w:rsidRPr="00196BAC">
        <w:rPr>
          <w:rFonts w:ascii="Times New Roman" w:eastAsia="Calibri" w:hAnsi="Times New Roman" w:cs="Times New Roman"/>
          <w:sz w:val="20"/>
          <w:szCs w:val="20"/>
          <w:lang w:eastAsia="ru-RU"/>
        </w:rPr>
        <w:t>Для организации и осуществления мероприятий по работе с молодежью образовано муниципальное бюджетное учреждение  «Молодежный центр «Встреча», на базе которого ведут работу 6 объединений по интересам, а также проводятся  консультации психолога, юриста, групповые занятия по социально-психологическим программам.</w:t>
      </w:r>
    </w:p>
    <w:p w:rsidR="00E040AE" w:rsidRPr="00196BAC" w:rsidRDefault="00E040AE" w:rsidP="00196BAC">
      <w:pPr>
        <w:shd w:val="clear" w:color="auto" w:fill="FFFFFF"/>
        <w:tabs>
          <w:tab w:val="left" w:pos="1134"/>
        </w:tabs>
        <w:spacing w:after="0" w:line="240" w:lineRule="auto"/>
        <w:ind w:firstLine="709"/>
        <w:jc w:val="both"/>
        <w:rPr>
          <w:rFonts w:ascii="Times New Roman" w:eastAsia="Calibri" w:hAnsi="Times New Roman" w:cs="Times New Roman"/>
          <w:sz w:val="20"/>
          <w:szCs w:val="20"/>
          <w:lang w:eastAsia="ru-RU"/>
        </w:rPr>
      </w:pPr>
      <w:r w:rsidRPr="00196BAC">
        <w:rPr>
          <w:rFonts w:ascii="Times New Roman" w:eastAsia="Calibri" w:hAnsi="Times New Roman" w:cs="Times New Roman"/>
          <w:sz w:val="20"/>
          <w:szCs w:val="20"/>
          <w:lang w:eastAsia="ru-RU"/>
        </w:rPr>
        <w:t>В Красногорском  районе действует 5 детских и молодежных общественных объединений с общим охватом 328 человек, которые активно участвуют в решении общественно-значимых вопросов, создавая условия для приобретения молодежью опыта социального действия и взаимодействия, проявления социальной инициативы, гражданского и патриотического воспитания, формирования толерантных установок.</w:t>
      </w:r>
    </w:p>
    <w:p w:rsidR="00E040AE" w:rsidRPr="00196BAC" w:rsidRDefault="00E040AE" w:rsidP="00196BAC">
      <w:pPr>
        <w:shd w:val="clear" w:color="auto" w:fill="FFFFFF"/>
        <w:tabs>
          <w:tab w:val="left" w:pos="1134"/>
        </w:tabs>
        <w:spacing w:after="0" w:line="240" w:lineRule="auto"/>
        <w:ind w:firstLine="709"/>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sz w:val="20"/>
          <w:szCs w:val="20"/>
          <w:lang w:eastAsia="ru-RU"/>
        </w:rPr>
        <w:t xml:space="preserve">Ежегодно для детей и молодежи проводятся фестивали, организуются  временные детские разновозрастные отряды,  реализуются социальные программы и проекты, направленные на </w:t>
      </w:r>
      <w:r w:rsidRPr="00196BAC">
        <w:rPr>
          <w:rFonts w:ascii="Times New Roman" w:eastAsia="Calibri" w:hAnsi="Times New Roman" w:cs="Times New Roman"/>
          <w:bCs/>
          <w:sz w:val="20"/>
          <w:szCs w:val="20"/>
          <w:lang w:eastAsia="ru-RU"/>
        </w:rPr>
        <w:t xml:space="preserve"> преодоление негативных тенденций, наблюдающихся в молодежной среде. Ежегодно </w:t>
      </w:r>
      <w:r w:rsidR="00C376EE" w:rsidRPr="00196BAC">
        <w:rPr>
          <w:rFonts w:ascii="Times New Roman" w:eastAsia="Calibri" w:hAnsi="Times New Roman" w:cs="Times New Roman"/>
          <w:bCs/>
          <w:sz w:val="20"/>
          <w:szCs w:val="20"/>
          <w:lang w:eastAsia="ru-RU"/>
        </w:rPr>
        <w:t xml:space="preserve">проводятся </w:t>
      </w:r>
      <w:r w:rsidRPr="00196BAC">
        <w:rPr>
          <w:rFonts w:ascii="Times New Roman" w:eastAsia="Calibri" w:hAnsi="Times New Roman" w:cs="Times New Roman"/>
          <w:bCs/>
          <w:sz w:val="20"/>
          <w:szCs w:val="20"/>
          <w:lang w:eastAsia="ru-RU"/>
        </w:rPr>
        <w:t>районны</w:t>
      </w:r>
      <w:r w:rsidR="00C376EE" w:rsidRPr="00196BAC">
        <w:rPr>
          <w:rFonts w:ascii="Times New Roman" w:eastAsia="Calibri" w:hAnsi="Times New Roman" w:cs="Times New Roman"/>
          <w:bCs/>
          <w:sz w:val="20"/>
          <w:szCs w:val="20"/>
          <w:lang w:eastAsia="ru-RU"/>
        </w:rPr>
        <w:t>е</w:t>
      </w:r>
      <w:r w:rsidRPr="00196BAC">
        <w:rPr>
          <w:rFonts w:ascii="Times New Roman" w:eastAsia="Calibri" w:hAnsi="Times New Roman" w:cs="Times New Roman"/>
          <w:bCs/>
          <w:sz w:val="20"/>
          <w:szCs w:val="20"/>
          <w:lang w:eastAsia="ru-RU"/>
        </w:rPr>
        <w:t xml:space="preserve"> мероприяти</w:t>
      </w:r>
      <w:r w:rsidR="00C376EE" w:rsidRPr="00196BAC">
        <w:rPr>
          <w:rFonts w:ascii="Times New Roman" w:eastAsia="Calibri" w:hAnsi="Times New Roman" w:cs="Times New Roman"/>
          <w:bCs/>
          <w:sz w:val="20"/>
          <w:szCs w:val="20"/>
          <w:lang w:eastAsia="ru-RU"/>
        </w:rPr>
        <w:t>я</w:t>
      </w:r>
      <w:r w:rsidR="004B0AB5" w:rsidRPr="00196BAC">
        <w:rPr>
          <w:rFonts w:ascii="Times New Roman" w:eastAsia="Calibri" w:hAnsi="Times New Roman" w:cs="Times New Roman"/>
          <w:bCs/>
          <w:sz w:val="20"/>
          <w:szCs w:val="20"/>
          <w:lang w:eastAsia="ru-RU"/>
        </w:rPr>
        <w:t xml:space="preserve"> </w:t>
      </w:r>
      <w:r w:rsidR="00C376EE" w:rsidRPr="00196BAC">
        <w:rPr>
          <w:rFonts w:ascii="Times New Roman" w:eastAsia="Calibri" w:hAnsi="Times New Roman" w:cs="Times New Roman"/>
          <w:bCs/>
          <w:sz w:val="20"/>
          <w:szCs w:val="20"/>
          <w:lang w:eastAsia="ru-RU"/>
        </w:rPr>
        <w:t>патриотической направленности, а также</w:t>
      </w:r>
      <w:r w:rsidRPr="00196BAC">
        <w:rPr>
          <w:rFonts w:ascii="Times New Roman" w:eastAsia="Calibri" w:hAnsi="Times New Roman" w:cs="Times New Roman"/>
          <w:bCs/>
          <w:sz w:val="20"/>
          <w:szCs w:val="20"/>
          <w:lang w:eastAsia="ru-RU"/>
        </w:rPr>
        <w:t xml:space="preserve">  мероприяти</w:t>
      </w:r>
      <w:r w:rsidR="00C376EE" w:rsidRPr="00196BAC">
        <w:rPr>
          <w:rFonts w:ascii="Times New Roman" w:eastAsia="Calibri" w:hAnsi="Times New Roman" w:cs="Times New Roman"/>
          <w:bCs/>
          <w:sz w:val="20"/>
          <w:szCs w:val="20"/>
          <w:lang w:eastAsia="ru-RU"/>
        </w:rPr>
        <w:t>я</w:t>
      </w:r>
      <w:r w:rsidRPr="00196BAC">
        <w:rPr>
          <w:rFonts w:ascii="Times New Roman" w:eastAsia="Calibri" w:hAnsi="Times New Roman" w:cs="Times New Roman"/>
          <w:bCs/>
          <w:sz w:val="20"/>
          <w:szCs w:val="20"/>
          <w:lang w:eastAsia="ru-RU"/>
        </w:rPr>
        <w:t xml:space="preserve"> по пропаганде здорового образа жизни.</w:t>
      </w:r>
    </w:p>
    <w:p w:rsidR="00E040AE" w:rsidRPr="00196BAC" w:rsidRDefault="00E040AE" w:rsidP="00196BAC">
      <w:pPr>
        <w:shd w:val="clear" w:color="auto" w:fill="FFFFFF"/>
        <w:tabs>
          <w:tab w:val="left" w:pos="1134"/>
        </w:tabs>
        <w:spacing w:after="0" w:line="240" w:lineRule="auto"/>
        <w:ind w:firstLine="709"/>
        <w:jc w:val="both"/>
        <w:rPr>
          <w:rFonts w:ascii="Times New Roman" w:eastAsia="Calibri" w:hAnsi="Times New Roman" w:cs="Times New Roman"/>
          <w:bCs/>
          <w:kern w:val="1"/>
          <w:sz w:val="20"/>
          <w:szCs w:val="20"/>
          <w:lang w:eastAsia="ru-RU"/>
        </w:rPr>
      </w:pPr>
      <w:r w:rsidRPr="00196BAC">
        <w:rPr>
          <w:rFonts w:ascii="Times New Roman" w:eastAsia="Calibri" w:hAnsi="Times New Roman" w:cs="Times New Roman"/>
          <w:sz w:val="20"/>
          <w:szCs w:val="20"/>
          <w:lang w:eastAsia="ru-RU"/>
        </w:rPr>
        <w:t xml:space="preserve">Для организации и осуществления мероприятий по работе с детьми и молодежью образовано одно муниципальное </w:t>
      </w:r>
      <w:r w:rsidR="00B1263D" w:rsidRPr="00196BAC">
        <w:rPr>
          <w:rFonts w:ascii="Times New Roman" w:eastAsia="Calibri" w:hAnsi="Times New Roman" w:cs="Times New Roman"/>
          <w:sz w:val="20"/>
          <w:szCs w:val="20"/>
          <w:lang w:eastAsia="ru-RU"/>
        </w:rPr>
        <w:t>бюджетное учреждение:  МБУ МЦ «</w:t>
      </w:r>
      <w:r w:rsidRPr="00196BAC">
        <w:rPr>
          <w:rFonts w:ascii="Times New Roman" w:eastAsia="Calibri" w:hAnsi="Times New Roman" w:cs="Times New Roman"/>
          <w:sz w:val="20"/>
          <w:szCs w:val="20"/>
          <w:lang w:eastAsia="ru-RU"/>
        </w:rPr>
        <w:t>Встреча». МБУ МЦ «Встреча»  координирует работу  детских и молодежных общественных объединений, клубов «Молодая семья». Через Молодежный центр ведется временное трудоустройство подростков  и молодежи. Проводятся консультации по трудоустройству, групповые занятия по социа</w:t>
      </w:r>
      <w:r w:rsidR="00433905" w:rsidRPr="00196BAC">
        <w:rPr>
          <w:rFonts w:ascii="Times New Roman" w:eastAsia="Calibri" w:hAnsi="Times New Roman" w:cs="Times New Roman"/>
          <w:sz w:val="20"/>
          <w:szCs w:val="20"/>
          <w:lang w:eastAsia="ru-RU"/>
        </w:rPr>
        <w:t>льно-психологическим программам</w:t>
      </w:r>
      <w:r w:rsidRPr="00196BAC">
        <w:rPr>
          <w:rFonts w:ascii="Times New Roman" w:eastAsia="Calibri" w:hAnsi="Times New Roman" w:cs="Times New Roman"/>
          <w:sz w:val="20"/>
          <w:szCs w:val="20"/>
          <w:lang w:eastAsia="ru-RU"/>
        </w:rPr>
        <w:t>, проводятся мероприятия по пропаганде ЗОЖ,  по организации досуга детей и молодежи.</w:t>
      </w:r>
    </w:p>
    <w:p w:rsidR="00E040AE" w:rsidRPr="00196BAC" w:rsidRDefault="00E040AE" w:rsidP="00196BAC">
      <w:pPr>
        <w:spacing w:after="0" w:line="240" w:lineRule="auto"/>
        <w:ind w:firstLine="709"/>
        <w:jc w:val="both"/>
        <w:rPr>
          <w:rFonts w:ascii="Times New Roman" w:eastAsia="Calibri" w:hAnsi="Times New Roman" w:cs="Times New Roman"/>
          <w:bCs/>
          <w:sz w:val="20"/>
          <w:szCs w:val="20"/>
          <w:lang w:eastAsia="ru-RU"/>
        </w:rPr>
      </w:pPr>
      <w:proofErr w:type="gramStart"/>
      <w:r w:rsidRPr="00196BAC">
        <w:rPr>
          <w:rFonts w:ascii="Times New Roman" w:eastAsia="Calibri" w:hAnsi="Times New Roman" w:cs="Times New Roman"/>
          <w:bCs/>
          <w:kern w:val="1"/>
          <w:sz w:val="20"/>
          <w:szCs w:val="20"/>
          <w:lang w:eastAsia="ru-RU"/>
        </w:rPr>
        <w:t>Начиная с 1998 года в основе реализации молодёжной политики на территории  Красногорского  района заложен программно-целевой подход</w:t>
      </w:r>
      <w:proofErr w:type="gramEnd"/>
      <w:r w:rsidRPr="00196BAC">
        <w:rPr>
          <w:rFonts w:ascii="Times New Roman" w:eastAsia="Calibri" w:hAnsi="Times New Roman" w:cs="Times New Roman"/>
          <w:bCs/>
          <w:kern w:val="1"/>
          <w:sz w:val="20"/>
          <w:szCs w:val="20"/>
          <w:lang w:eastAsia="ru-RU"/>
        </w:rPr>
        <w:t xml:space="preserve">. </w:t>
      </w:r>
      <w:proofErr w:type="gramStart"/>
      <w:r w:rsidRPr="00196BAC">
        <w:rPr>
          <w:rFonts w:ascii="Times New Roman" w:eastAsia="Calibri" w:hAnsi="Times New Roman" w:cs="Times New Roman"/>
          <w:bCs/>
          <w:kern w:val="1"/>
          <w:sz w:val="20"/>
          <w:szCs w:val="20"/>
          <w:lang w:eastAsia="ru-RU"/>
        </w:rPr>
        <w:t>Были приняты районные целевые программы «Молодежь  Красногорского  района» на 1998-</w:t>
      </w:r>
      <w:smartTag w:uri="urn:schemas-microsoft-com:office:smarttags" w:element="metricconverter">
        <w:smartTagPr>
          <w:attr w:name="ProductID" w:val="2000 г"/>
        </w:smartTagPr>
        <w:r w:rsidRPr="00196BAC">
          <w:rPr>
            <w:rFonts w:ascii="Times New Roman" w:eastAsia="Calibri" w:hAnsi="Times New Roman" w:cs="Times New Roman"/>
            <w:bCs/>
            <w:kern w:val="1"/>
            <w:sz w:val="20"/>
            <w:szCs w:val="20"/>
            <w:lang w:eastAsia="ru-RU"/>
          </w:rPr>
          <w:t xml:space="preserve">2000 </w:t>
        </w:r>
        <w:proofErr w:type="spellStart"/>
        <w:r w:rsidRPr="00196BAC">
          <w:rPr>
            <w:rFonts w:ascii="Times New Roman" w:eastAsia="Calibri" w:hAnsi="Times New Roman" w:cs="Times New Roman"/>
            <w:bCs/>
            <w:kern w:val="1"/>
            <w:sz w:val="20"/>
            <w:szCs w:val="20"/>
            <w:lang w:eastAsia="ru-RU"/>
          </w:rPr>
          <w:t>г</w:t>
        </w:r>
      </w:smartTag>
      <w:r w:rsidRPr="00196BAC">
        <w:rPr>
          <w:rFonts w:ascii="Times New Roman" w:eastAsia="Calibri" w:hAnsi="Times New Roman" w:cs="Times New Roman"/>
          <w:bCs/>
          <w:kern w:val="1"/>
          <w:sz w:val="20"/>
          <w:szCs w:val="20"/>
          <w:lang w:eastAsia="ru-RU"/>
        </w:rPr>
        <w:t>.г</w:t>
      </w:r>
      <w:proofErr w:type="spellEnd"/>
      <w:r w:rsidRPr="00196BAC">
        <w:rPr>
          <w:rFonts w:ascii="Times New Roman" w:eastAsia="Calibri" w:hAnsi="Times New Roman" w:cs="Times New Roman"/>
          <w:bCs/>
          <w:kern w:val="1"/>
          <w:sz w:val="20"/>
          <w:szCs w:val="20"/>
          <w:lang w:eastAsia="ru-RU"/>
        </w:rPr>
        <w:t>., 2001-</w:t>
      </w:r>
      <w:smartTag w:uri="urn:schemas-microsoft-com:office:smarttags" w:element="metricconverter">
        <w:smartTagPr>
          <w:attr w:name="ProductID" w:val="2003 г"/>
        </w:smartTagPr>
        <w:r w:rsidRPr="00196BAC">
          <w:rPr>
            <w:rFonts w:ascii="Times New Roman" w:eastAsia="Calibri" w:hAnsi="Times New Roman" w:cs="Times New Roman"/>
            <w:bCs/>
            <w:kern w:val="1"/>
            <w:sz w:val="20"/>
            <w:szCs w:val="20"/>
            <w:lang w:eastAsia="ru-RU"/>
          </w:rPr>
          <w:t xml:space="preserve">2003 </w:t>
        </w:r>
        <w:proofErr w:type="spellStart"/>
        <w:r w:rsidRPr="00196BAC">
          <w:rPr>
            <w:rFonts w:ascii="Times New Roman" w:eastAsia="Calibri" w:hAnsi="Times New Roman" w:cs="Times New Roman"/>
            <w:bCs/>
            <w:kern w:val="1"/>
            <w:sz w:val="20"/>
            <w:szCs w:val="20"/>
            <w:lang w:eastAsia="ru-RU"/>
          </w:rPr>
          <w:t>г</w:t>
        </w:r>
      </w:smartTag>
      <w:r w:rsidRPr="00196BAC">
        <w:rPr>
          <w:rFonts w:ascii="Times New Roman" w:eastAsia="Calibri" w:hAnsi="Times New Roman" w:cs="Times New Roman"/>
          <w:bCs/>
          <w:kern w:val="1"/>
          <w:sz w:val="20"/>
          <w:szCs w:val="20"/>
          <w:lang w:eastAsia="ru-RU"/>
        </w:rPr>
        <w:t>.г</w:t>
      </w:r>
      <w:proofErr w:type="spellEnd"/>
      <w:r w:rsidRPr="00196BAC">
        <w:rPr>
          <w:rFonts w:ascii="Times New Roman" w:eastAsia="Calibri" w:hAnsi="Times New Roman" w:cs="Times New Roman"/>
          <w:bCs/>
          <w:kern w:val="1"/>
          <w:sz w:val="20"/>
          <w:szCs w:val="20"/>
          <w:lang w:eastAsia="ru-RU"/>
        </w:rPr>
        <w:t>. и 2004-</w:t>
      </w:r>
      <w:smartTag w:uri="urn:schemas-microsoft-com:office:smarttags" w:element="metricconverter">
        <w:smartTagPr>
          <w:attr w:name="ProductID" w:val="2008 г"/>
        </w:smartTagPr>
        <w:r w:rsidRPr="00196BAC">
          <w:rPr>
            <w:rFonts w:ascii="Times New Roman" w:eastAsia="Calibri" w:hAnsi="Times New Roman" w:cs="Times New Roman"/>
            <w:bCs/>
            <w:kern w:val="1"/>
            <w:sz w:val="20"/>
            <w:szCs w:val="20"/>
            <w:lang w:eastAsia="ru-RU"/>
          </w:rPr>
          <w:t xml:space="preserve">2008 </w:t>
        </w:r>
        <w:proofErr w:type="spellStart"/>
        <w:r w:rsidRPr="00196BAC">
          <w:rPr>
            <w:rFonts w:ascii="Times New Roman" w:eastAsia="Calibri" w:hAnsi="Times New Roman" w:cs="Times New Roman"/>
            <w:bCs/>
            <w:kern w:val="1"/>
            <w:sz w:val="20"/>
            <w:szCs w:val="20"/>
            <w:lang w:eastAsia="ru-RU"/>
          </w:rPr>
          <w:t>г</w:t>
        </w:r>
      </w:smartTag>
      <w:r w:rsidRPr="00196BAC">
        <w:rPr>
          <w:rFonts w:ascii="Times New Roman" w:eastAsia="Calibri" w:hAnsi="Times New Roman" w:cs="Times New Roman"/>
          <w:bCs/>
          <w:kern w:val="1"/>
          <w:sz w:val="20"/>
          <w:szCs w:val="20"/>
          <w:lang w:eastAsia="ru-RU"/>
        </w:rPr>
        <w:t>.г</w:t>
      </w:r>
      <w:proofErr w:type="spellEnd"/>
      <w:r w:rsidRPr="00196BAC">
        <w:rPr>
          <w:rFonts w:ascii="Times New Roman" w:eastAsia="Calibri" w:hAnsi="Times New Roman" w:cs="Times New Roman"/>
          <w:bCs/>
          <w:kern w:val="1"/>
          <w:sz w:val="20"/>
          <w:szCs w:val="20"/>
          <w:lang w:eastAsia="ru-RU"/>
        </w:rPr>
        <w:t>. , 2009-</w:t>
      </w:r>
      <w:smartTag w:uri="urn:schemas-microsoft-com:office:smarttags" w:element="metricconverter">
        <w:smartTagPr>
          <w:attr w:name="ProductID" w:val="2012 г"/>
        </w:smartTagPr>
        <w:r w:rsidRPr="00196BAC">
          <w:rPr>
            <w:rFonts w:ascii="Times New Roman" w:eastAsia="Calibri" w:hAnsi="Times New Roman" w:cs="Times New Roman"/>
            <w:bCs/>
            <w:kern w:val="1"/>
            <w:sz w:val="20"/>
            <w:szCs w:val="20"/>
            <w:lang w:eastAsia="ru-RU"/>
          </w:rPr>
          <w:t xml:space="preserve">2012 </w:t>
        </w:r>
        <w:proofErr w:type="spellStart"/>
        <w:r w:rsidRPr="00196BAC">
          <w:rPr>
            <w:rFonts w:ascii="Times New Roman" w:eastAsia="Calibri" w:hAnsi="Times New Roman" w:cs="Times New Roman"/>
            <w:bCs/>
            <w:kern w:val="1"/>
            <w:sz w:val="20"/>
            <w:szCs w:val="20"/>
            <w:lang w:eastAsia="ru-RU"/>
          </w:rPr>
          <w:t>г</w:t>
        </w:r>
      </w:smartTag>
      <w:r w:rsidRPr="00196BAC">
        <w:rPr>
          <w:rFonts w:ascii="Times New Roman" w:eastAsia="Calibri" w:hAnsi="Times New Roman" w:cs="Times New Roman"/>
          <w:bCs/>
          <w:kern w:val="1"/>
          <w:sz w:val="20"/>
          <w:szCs w:val="20"/>
          <w:lang w:eastAsia="ru-RU"/>
        </w:rPr>
        <w:t>.г</w:t>
      </w:r>
      <w:proofErr w:type="spellEnd"/>
      <w:r w:rsidRPr="00196BAC">
        <w:rPr>
          <w:rFonts w:ascii="Times New Roman" w:eastAsia="Calibri" w:hAnsi="Times New Roman" w:cs="Times New Roman"/>
          <w:bCs/>
          <w:kern w:val="1"/>
          <w:sz w:val="20"/>
          <w:szCs w:val="20"/>
          <w:lang w:eastAsia="ru-RU"/>
        </w:rPr>
        <w:t>.  Учитывая специфическую социальную позицию молодого  поколения  в процессе общественного развития, необходимо усилить внимание к  проблемам социализации молодёжи,  определению кадров, средств,  форм, методов и критериев работы с молодыми людьми на перспективу.</w:t>
      </w:r>
      <w:proofErr w:type="gramEnd"/>
      <w:r w:rsidRPr="00196BAC">
        <w:rPr>
          <w:rFonts w:ascii="Times New Roman" w:eastAsia="Calibri" w:hAnsi="Times New Roman" w:cs="Times New Roman"/>
          <w:bCs/>
          <w:kern w:val="1"/>
          <w:sz w:val="20"/>
          <w:szCs w:val="20"/>
          <w:lang w:eastAsia="ru-RU"/>
        </w:rPr>
        <w:t xml:space="preserve"> Ввиду этого, а также в целях оптимизации государственных мер, обеспечивающих активное включение молодых людей в жизнь общества, их полноценную самореализацию, разработана настоящая Программа.  </w:t>
      </w:r>
    </w:p>
    <w:p w:rsidR="00E040AE" w:rsidRPr="00196BAC" w:rsidRDefault="00E040AE" w:rsidP="00196BAC">
      <w:pPr>
        <w:autoSpaceDE w:val="0"/>
        <w:spacing w:after="0" w:line="240" w:lineRule="auto"/>
        <w:jc w:val="both"/>
        <w:rPr>
          <w:rFonts w:ascii="Times New Roman" w:eastAsia="Calibri" w:hAnsi="Times New Roman" w:cs="Times New Roman"/>
          <w:bCs/>
          <w:kern w:val="1"/>
          <w:sz w:val="20"/>
          <w:szCs w:val="20"/>
          <w:lang w:eastAsia="ru-RU"/>
        </w:rPr>
      </w:pPr>
      <w:r w:rsidRPr="00196BAC">
        <w:rPr>
          <w:rFonts w:ascii="Times New Roman" w:eastAsia="Calibri" w:hAnsi="Times New Roman" w:cs="Times New Roman"/>
          <w:bCs/>
          <w:sz w:val="20"/>
          <w:szCs w:val="20"/>
          <w:lang w:eastAsia="ru-RU"/>
        </w:rPr>
        <w:t xml:space="preserve">Основные положения Программы соответствуют Стратегии государственной молодёжной политики в Российской Федерации, утверждённой распоряжением Правительства Российской Федерации от 18 декабря 2006 года № 1760-р, </w:t>
      </w:r>
      <w:r w:rsidRPr="00196BAC">
        <w:rPr>
          <w:rFonts w:ascii="Times New Roman" w:eastAsia="Calibri" w:hAnsi="Times New Roman" w:cs="Times New Roman"/>
          <w:b/>
          <w:bCs/>
          <w:sz w:val="20"/>
          <w:szCs w:val="20"/>
          <w:lang w:eastAsia="ru-RU"/>
        </w:rPr>
        <w:t xml:space="preserve">а </w:t>
      </w:r>
      <w:r w:rsidRPr="00196BAC">
        <w:rPr>
          <w:rFonts w:ascii="Times New Roman" w:eastAsia="Calibri" w:hAnsi="Times New Roman" w:cs="Times New Roman"/>
          <w:bCs/>
          <w:sz w:val="20"/>
          <w:szCs w:val="20"/>
          <w:lang w:eastAsia="ru-RU"/>
        </w:rPr>
        <w:t>также Государственной программе Удмуртской Республики «Реализация молодёжной политики в 2013–2015 годах»</w:t>
      </w:r>
    </w:p>
    <w:p w:rsidR="00E040AE" w:rsidRPr="00196BAC" w:rsidRDefault="00E040AE" w:rsidP="00196BAC">
      <w:pPr>
        <w:spacing w:after="0" w:line="240" w:lineRule="auto"/>
        <w:ind w:firstLine="709"/>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kern w:val="1"/>
          <w:sz w:val="20"/>
          <w:szCs w:val="20"/>
          <w:lang w:eastAsia="ru-RU"/>
        </w:rPr>
        <w:t>Формирование плана мероприятий Программы осуществлялось на основе следующих принципов:</w:t>
      </w:r>
    </w:p>
    <w:p w:rsidR="00E040AE" w:rsidRPr="00196BAC" w:rsidRDefault="00E040AE" w:rsidP="00196BAC">
      <w:pPr>
        <w:widowControl w:val="0"/>
        <w:tabs>
          <w:tab w:val="left" w:pos="1069"/>
          <w:tab w:val="left" w:pos="1134"/>
        </w:tabs>
        <w:suppressAutoHyphens/>
        <w:spacing w:after="0" w:line="240" w:lineRule="auto"/>
        <w:ind w:firstLine="709"/>
        <w:jc w:val="both"/>
        <w:rPr>
          <w:rFonts w:ascii="Times New Roman" w:eastAsia="Times New Roman" w:hAnsi="Times New Roman" w:cs="Times New Roman"/>
          <w:kern w:val="1"/>
          <w:sz w:val="20"/>
          <w:szCs w:val="20"/>
          <w:lang w:eastAsia="ar-SA"/>
        </w:rPr>
      </w:pPr>
      <w:r w:rsidRPr="00196BAC">
        <w:rPr>
          <w:rFonts w:ascii="Times New Roman" w:eastAsia="Times New Roman" w:hAnsi="Times New Roman" w:cs="Times New Roman"/>
          <w:kern w:val="1"/>
          <w:sz w:val="20"/>
          <w:szCs w:val="20"/>
          <w:lang w:eastAsia="ar-SA"/>
        </w:rPr>
        <w:t>1)сохранение преемственности - ряд мероприятий, проведённых  и успешно зарекомендовавших себя ранее, ставших традиционными в молодёжной среде;</w:t>
      </w:r>
    </w:p>
    <w:p w:rsidR="00E040AE" w:rsidRPr="00196BAC" w:rsidRDefault="00E040AE" w:rsidP="00196BAC">
      <w:pPr>
        <w:widowControl w:val="0"/>
        <w:tabs>
          <w:tab w:val="left" w:pos="1069"/>
          <w:tab w:val="left" w:pos="1134"/>
        </w:tabs>
        <w:suppressAutoHyphens/>
        <w:spacing w:after="0" w:line="240" w:lineRule="auto"/>
        <w:ind w:firstLine="709"/>
        <w:jc w:val="both"/>
        <w:rPr>
          <w:rFonts w:ascii="Times New Roman" w:eastAsia="Times New Roman" w:hAnsi="Times New Roman" w:cs="Times New Roman"/>
          <w:kern w:val="1"/>
          <w:sz w:val="20"/>
          <w:szCs w:val="20"/>
          <w:lang w:eastAsia="ar-SA"/>
        </w:rPr>
      </w:pPr>
      <w:r w:rsidRPr="00196BAC">
        <w:rPr>
          <w:rFonts w:ascii="Times New Roman" w:eastAsia="Times New Roman" w:hAnsi="Times New Roman" w:cs="Times New Roman"/>
          <w:kern w:val="1"/>
          <w:sz w:val="20"/>
          <w:szCs w:val="20"/>
          <w:lang w:eastAsia="ar-SA"/>
        </w:rPr>
        <w:t>2)внедрение инноваций –  мероприятия, новые по форме проведения и содержанию;</w:t>
      </w:r>
    </w:p>
    <w:p w:rsidR="00E040AE" w:rsidRPr="00196BAC" w:rsidRDefault="00E040AE" w:rsidP="00196BAC">
      <w:pPr>
        <w:widowControl w:val="0"/>
        <w:tabs>
          <w:tab w:val="left" w:pos="1069"/>
          <w:tab w:val="left" w:pos="1134"/>
        </w:tabs>
        <w:suppressAutoHyphens/>
        <w:spacing w:after="0" w:line="240" w:lineRule="auto"/>
        <w:ind w:firstLine="709"/>
        <w:jc w:val="both"/>
        <w:rPr>
          <w:rFonts w:ascii="Times New Roman" w:eastAsia="Times New Roman" w:hAnsi="Times New Roman" w:cs="Times New Roman"/>
          <w:kern w:val="1"/>
          <w:sz w:val="20"/>
          <w:szCs w:val="20"/>
          <w:lang w:eastAsia="ar-SA"/>
        </w:rPr>
      </w:pPr>
      <w:r w:rsidRPr="00196BAC">
        <w:rPr>
          <w:rFonts w:ascii="Times New Roman" w:eastAsia="Times New Roman" w:hAnsi="Times New Roman" w:cs="Times New Roman"/>
          <w:kern w:val="1"/>
          <w:sz w:val="20"/>
          <w:szCs w:val="20"/>
          <w:lang w:eastAsia="ar-SA"/>
        </w:rPr>
        <w:t>3)</w:t>
      </w:r>
      <w:proofErr w:type="spellStart"/>
      <w:r w:rsidRPr="00196BAC">
        <w:rPr>
          <w:rFonts w:ascii="Times New Roman" w:eastAsia="Times New Roman" w:hAnsi="Times New Roman" w:cs="Times New Roman"/>
          <w:kern w:val="1"/>
          <w:sz w:val="20"/>
          <w:szCs w:val="20"/>
          <w:lang w:eastAsia="ar-SA"/>
        </w:rPr>
        <w:t>широкомасштабность</w:t>
      </w:r>
      <w:proofErr w:type="spellEnd"/>
      <w:r w:rsidRPr="00196BAC">
        <w:rPr>
          <w:rFonts w:ascii="Times New Roman" w:eastAsia="Times New Roman" w:hAnsi="Times New Roman" w:cs="Times New Roman"/>
          <w:kern w:val="1"/>
          <w:sz w:val="20"/>
          <w:szCs w:val="20"/>
          <w:lang w:eastAsia="ar-SA"/>
        </w:rPr>
        <w:t xml:space="preserve"> - расширение диапазона участников Программы,  что  будет  достигнуто за счёт проведения  (внедрения) аналогичных  мероприятий  (проектов) в муниципальных  образованиях в Красногорском  районе, а также  привлечения к реализации молодежной политики активных молодых людей;</w:t>
      </w:r>
    </w:p>
    <w:p w:rsidR="00E040AE" w:rsidRPr="00196BAC" w:rsidRDefault="00E040AE" w:rsidP="00196BAC">
      <w:pPr>
        <w:widowControl w:val="0"/>
        <w:tabs>
          <w:tab w:val="left" w:pos="1069"/>
          <w:tab w:val="left" w:pos="1134"/>
        </w:tabs>
        <w:suppressAutoHyphens/>
        <w:spacing w:after="0" w:line="240" w:lineRule="auto"/>
        <w:ind w:firstLine="709"/>
        <w:jc w:val="both"/>
        <w:rPr>
          <w:rFonts w:ascii="Times New Roman" w:eastAsia="Times New Roman" w:hAnsi="Times New Roman" w:cs="Times New Roman"/>
          <w:kern w:val="1"/>
          <w:sz w:val="20"/>
          <w:szCs w:val="20"/>
          <w:lang w:eastAsia="ar-SA"/>
        </w:rPr>
      </w:pPr>
      <w:r w:rsidRPr="00196BAC">
        <w:rPr>
          <w:rFonts w:ascii="Times New Roman" w:eastAsia="Times New Roman" w:hAnsi="Times New Roman" w:cs="Times New Roman"/>
          <w:kern w:val="1"/>
          <w:sz w:val="20"/>
          <w:szCs w:val="20"/>
          <w:lang w:eastAsia="ar-SA"/>
        </w:rPr>
        <w:t>4)адресный подход - охват различных категорий молодёжи на основе учета их интересов, потребностей и условий жизнедеятельности;</w:t>
      </w:r>
    </w:p>
    <w:p w:rsidR="00E040AE" w:rsidRPr="00196BAC" w:rsidRDefault="00E040AE" w:rsidP="00196BAC">
      <w:pPr>
        <w:widowControl w:val="0"/>
        <w:tabs>
          <w:tab w:val="left" w:pos="1069"/>
          <w:tab w:val="left" w:pos="1134"/>
        </w:tabs>
        <w:suppressAutoHyphens/>
        <w:spacing w:after="0" w:line="240" w:lineRule="auto"/>
        <w:ind w:firstLine="709"/>
        <w:jc w:val="both"/>
        <w:rPr>
          <w:rFonts w:ascii="Times New Roman" w:eastAsia="Times New Roman" w:hAnsi="Times New Roman" w:cs="Times New Roman"/>
          <w:kern w:val="1"/>
          <w:sz w:val="20"/>
          <w:szCs w:val="20"/>
          <w:lang w:eastAsia="ar-SA"/>
        </w:rPr>
      </w:pPr>
      <w:r w:rsidRPr="00196BAC">
        <w:rPr>
          <w:rFonts w:ascii="Times New Roman" w:eastAsia="Times New Roman" w:hAnsi="Times New Roman" w:cs="Times New Roman"/>
          <w:kern w:val="1"/>
          <w:sz w:val="20"/>
          <w:szCs w:val="20"/>
          <w:lang w:eastAsia="ar-SA"/>
        </w:rPr>
        <w:t>5)превентивность мер - сочетание профилактических мер, направленных  на работу с «благополучной» молодёжью, с усилиями по решению  проблем молодёжи, оказавшейся в трудной жизненной ситуации;</w:t>
      </w:r>
    </w:p>
    <w:p w:rsidR="00E040AE" w:rsidRPr="00196BAC" w:rsidRDefault="00E040AE" w:rsidP="00196BAC">
      <w:pPr>
        <w:widowControl w:val="0"/>
        <w:tabs>
          <w:tab w:val="left" w:pos="1069"/>
          <w:tab w:val="left" w:pos="1134"/>
        </w:tabs>
        <w:suppressAutoHyphens/>
        <w:spacing w:after="0" w:line="240" w:lineRule="auto"/>
        <w:ind w:firstLine="709"/>
        <w:jc w:val="both"/>
        <w:rPr>
          <w:rFonts w:ascii="Times New Roman" w:eastAsia="Times New Roman" w:hAnsi="Times New Roman" w:cs="Times New Roman"/>
          <w:kern w:val="1"/>
          <w:sz w:val="20"/>
          <w:szCs w:val="20"/>
          <w:lang w:eastAsia="ar-SA"/>
        </w:rPr>
      </w:pPr>
      <w:r w:rsidRPr="00196BAC">
        <w:rPr>
          <w:rFonts w:ascii="Times New Roman" w:eastAsia="Times New Roman" w:hAnsi="Times New Roman" w:cs="Times New Roman"/>
          <w:kern w:val="1"/>
          <w:sz w:val="20"/>
          <w:szCs w:val="20"/>
          <w:lang w:eastAsia="ar-SA"/>
        </w:rPr>
        <w:t xml:space="preserve">6)межотраслевой характер - объединение усилий различных органов  власти в решении проблемных </w:t>
      </w:r>
      <w:r w:rsidRPr="00196BAC">
        <w:rPr>
          <w:rFonts w:ascii="Times New Roman" w:eastAsia="Times New Roman" w:hAnsi="Times New Roman" w:cs="Times New Roman"/>
          <w:kern w:val="1"/>
          <w:sz w:val="20"/>
          <w:szCs w:val="20"/>
          <w:lang w:eastAsia="ar-SA"/>
        </w:rPr>
        <w:lastRenderedPageBreak/>
        <w:t>вопросов молодёжи.</w:t>
      </w:r>
    </w:p>
    <w:p w:rsidR="00E040AE" w:rsidRPr="00196BAC" w:rsidRDefault="00E040AE" w:rsidP="00196BAC">
      <w:pPr>
        <w:spacing w:after="0" w:line="240" w:lineRule="auto"/>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Использование программно-целевого метода позволит:</w:t>
      </w:r>
    </w:p>
    <w:p w:rsidR="00E040AE" w:rsidRPr="00196BAC" w:rsidRDefault="00E040AE" w:rsidP="00196BAC">
      <w:pPr>
        <w:spacing w:after="0" w:line="240" w:lineRule="auto"/>
        <w:ind w:firstLine="708"/>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при решении задач области развития молодежной политики обеспечить концентрацию ресурсов, выделяемых из бюдже</w:t>
      </w:r>
      <w:r w:rsidR="008D6190" w:rsidRPr="00196BAC">
        <w:rPr>
          <w:rFonts w:ascii="Times New Roman" w:eastAsia="Calibri" w:hAnsi="Times New Roman" w:cs="Times New Roman"/>
          <w:bCs/>
          <w:sz w:val="20"/>
          <w:szCs w:val="20"/>
          <w:lang w:eastAsia="ru-RU"/>
        </w:rPr>
        <w:t>та муниципального образования «</w:t>
      </w:r>
      <w:r w:rsidRPr="00196BAC">
        <w:rPr>
          <w:rFonts w:ascii="Times New Roman" w:eastAsia="Calibri" w:hAnsi="Times New Roman" w:cs="Times New Roman"/>
          <w:bCs/>
          <w:sz w:val="20"/>
          <w:szCs w:val="20"/>
          <w:lang w:eastAsia="ru-RU"/>
        </w:rPr>
        <w:t>Красногорский район»;</w:t>
      </w:r>
    </w:p>
    <w:p w:rsidR="00E040AE" w:rsidRPr="00196BAC" w:rsidRDefault="00E040AE" w:rsidP="00196BAC">
      <w:pPr>
        <w:spacing w:after="0" w:line="240" w:lineRule="auto"/>
        <w:ind w:firstLine="708"/>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проводить единую политику при решении задач в области развития молодежной политики в целях реализации государственной молодежной политики в  Красногорском районе;</w:t>
      </w:r>
    </w:p>
    <w:p w:rsidR="00E040AE" w:rsidRPr="00196BAC" w:rsidRDefault="00E040AE" w:rsidP="00196BAC">
      <w:pPr>
        <w:spacing w:after="0" w:line="240" w:lineRule="auto"/>
        <w:ind w:firstLine="708"/>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повысить эффективность расходования бюджетных средств на развитие молодежной политики, в том числе за счет координации мероприятий, реализуемых в рамках различных программ  и проектов;</w:t>
      </w:r>
    </w:p>
    <w:p w:rsidR="00E040AE" w:rsidRPr="00196BAC" w:rsidRDefault="00E040AE" w:rsidP="00196BAC">
      <w:pPr>
        <w:spacing w:after="0" w:line="240" w:lineRule="auto"/>
        <w:ind w:firstLine="708"/>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обеспечить эффективную межведомственную координацию в целях развития молодежной самоорганизации, инновационной и предпринимательской деятельности молодежи</w:t>
      </w:r>
    </w:p>
    <w:p w:rsidR="00E040AE" w:rsidRPr="00196BAC" w:rsidRDefault="00E040AE" w:rsidP="00196BAC">
      <w:pPr>
        <w:spacing w:after="0" w:line="240" w:lineRule="auto"/>
        <w:ind w:firstLine="708"/>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Учитывая  изложенное, оптимальной формой решения задачи формирования условий для реализации активной гражданской позиции молодежи, ее участи в общественно-политической жизни района является  муниципальная подпрограмма «Развитие молодежной политики в муниципальном образовании «Красногорский  район» на 2015-202</w:t>
      </w:r>
      <w:r w:rsidR="00820C8E" w:rsidRPr="00196BAC">
        <w:rPr>
          <w:rFonts w:ascii="Times New Roman" w:eastAsia="Calibri" w:hAnsi="Times New Roman" w:cs="Times New Roman"/>
          <w:bCs/>
          <w:sz w:val="20"/>
          <w:szCs w:val="20"/>
          <w:lang w:eastAsia="ru-RU"/>
        </w:rPr>
        <w:t>4</w:t>
      </w:r>
      <w:r w:rsidRPr="00196BAC">
        <w:rPr>
          <w:rFonts w:ascii="Times New Roman" w:eastAsia="Calibri" w:hAnsi="Times New Roman" w:cs="Times New Roman"/>
          <w:bCs/>
          <w:sz w:val="20"/>
          <w:szCs w:val="20"/>
          <w:lang w:eastAsia="ru-RU"/>
        </w:rPr>
        <w:t xml:space="preserve"> годы» (далее – подпрограмма).</w:t>
      </w:r>
    </w:p>
    <w:p w:rsidR="00D05C2D" w:rsidRDefault="00D05C2D" w:rsidP="00196BAC">
      <w:pPr>
        <w:shd w:val="clear" w:color="auto" w:fill="FFFFFF"/>
        <w:tabs>
          <w:tab w:val="left" w:pos="1134"/>
        </w:tabs>
        <w:spacing w:after="0" w:line="240" w:lineRule="auto"/>
        <w:ind w:firstLine="709"/>
        <w:jc w:val="center"/>
        <w:rPr>
          <w:rFonts w:ascii="Times New Roman" w:eastAsia="Calibri" w:hAnsi="Times New Roman" w:cs="Times New Roman"/>
          <w:b/>
          <w:bCs/>
          <w:sz w:val="20"/>
          <w:szCs w:val="20"/>
          <w:lang w:eastAsia="ru-RU"/>
        </w:rPr>
      </w:pPr>
    </w:p>
    <w:p w:rsidR="00446C52" w:rsidRPr="00196BAC" w:rsidRDefault="00E040AE" w:rsidP="00196BAC">
      <w:pPr>
        <w:shd w:val="clear" w:color="auto" w:fill="FFFFFF"/>
        <w:tabs>
          <w:tab w:val="left" w:pos="1134"/>
        </w:tabs>
        <w:spacing w:after="0" w:line="240" w:lineRule="auto"/>
        <w:ind w:firstLine="709"/>
        <w:jc w:val="center"/>
        <w:rPr>
          <w:rFonts w:ascii="Times New Roman" w:eastAsia="Calibri" w:hAnsi="Times New Roman" w:cs="Times New Roman"/>
          <w:b/>
          <w:bCs/>
          <w:sz w:val="20"/>
          <w:szCs w:val="20"/>
          <w:lang w:eastAsia="ru-RU"/>
        </w:rPr>
      </w:pPr>
      <w:r w:rsidRPr="00196BAC">
        <w:rPr>
          <w:rFonts w:ascii="Times New Roman" w:eastAsia="Calibri" w:hAnsi="Times New Roman" w:cs="Times New Roman"/>
          <w:b/>
          <w:bCs/>
          <w:sz w:val="20"/>
          <w:szCs w:val="20"/>
          <w:lang w:eastAsia="ru-RU"/>
        </w:rPr>
        <w:t>4.2. Приоритеты, цели и задачи</w:t>
      </w:r>
    </w:p>
    <w:p w:rsidR="00E040AE" w:rsidRPr="00196BAC" w:rsidRDefault="00E040AE" w:rsidP="00196BAC">
      <w:pPr>
        <w:shd w:val="clear" w:color="auto" w:fill="FFFFFF"/>
        <w:tabs>
          <w:tab w:val="left" w:pos="1134"/>
        </w:tabs>
        <w:spacing w:after="0" w:line="240" w:lineRule="auto"/>
        <w:ind w:firstLine="709"/>
        <w:jc w:val="both"/>
        <w:rPr>
          <w:rFonts w:ascii="Times New Roman" w:eastAsia="Calibri" w:hAnsi="Times New Roman" w:cs="Times New Roman"/>
          <w:sz w:val="20"/>
          <w:szCs w:val="20"/>
          <w:lang w:eastAsia="ru-RU"/>
        </w:rPr>
      </w:pPr>
      <w:r w:rsidRPr="00196BAC">
        <w:rPr>
          <w:rFonts w:ascii="Times New Roman" w:eastAsia="Calibri" w:hAnsi="Times New Roman" w:cs="Times New Roman"/>
          <w:sz w:val="20"/>
          <w:szCs w:val="20"/>
          <w:lang w:eastAsia="ru-RU"/>
        </w:rPr>
        <w:t xml:space="preserve">Молодежь в силу низкого социального статуса, недостаточного уровня образования, отсутствия социальных навыков и профессионального опыта оказывается в числе групп населения, нуждающейся в целенаправленной государственной поддержке. </w:t>
      </w:r>
    </w:p>
    <w:p w:rsidR="00E040AE" w:rsidRPr="00196BAC" w:rsidRDefault="00E040AE" w:rsidP="00196BAC">
      <w:pPr>
        <w:shd w:val="clear" w:color="auto" w:fill="FFFFFF"/>
        <w:tabs>
          <w:tab w:val="left" w:pos="1134"/>
        </w:tabs>
        <w:spacing w:after="0" w:line="240" w:lineRule="auto"/>
        <w:ind w:firstLine="709"/>
        <w:jc w:val="both"/>
        <w:rPr>
          <w:rFonts w:ascii="Times New Roman" w:eastAsia="Calibri" w:hAnsi="Times New Roman" w:cs="Times New Roman"/>
          <w:sz w:val="20"/>
          <w:szCs w:val="20"/>
          <w:lang w:eastAsia="ru-RU"/>
        </w:rPr>
      </w:pPr>
      <w:r w:rsidRPr="00196BAC">
        <w:rPr>
          <w:rFonts w:ascii="Times New Roman" w:eastAsia="Calibri" w:hAnsi="Times New Roman" w:cs="Times New Roman"/>
          <w:sz w:val="20"/>
          <w:szCs w:val="20"/>
          <w:lang w:eastAsia="ru-RU"/>
        </w:rPr>
        <w:t xml:space="preserve">Стратегией государственной молодежной политики в Российской Федерации, утвержденной распоряжением Правительства Российской Федерации от 18 декабря </w:t>
      </w:r>
      <w:smartTag w:uri="urn:schemas-microsoft-com:office:smarttags" w:element="metricconverter">
        <w:smartTagPr>
          <w:attr w:name="ProductID" w:val="2006 г"/>
        </w:smartTagPr>
        <w:r w:rsidRPr="00196BAC">
          <w:rPr>
            <w:rFonts w:ascii="Times New Roman" w:eastAsia="Calibri" w:hAnsi="Times New Roman" w:cs="Times New Roman"/>
            <w:sz w:val="20"/>
            <w:szCs w:val="20"/>
            <w:lang w:eastAsia="ru-RU"/>
          </w:rPr>
          <w:t>2006 г</w:t>
        </w:r>
      </w:smartTag>
      <w:r w:rsidRPr="00196BAC">
        <w:rPr>
          <w:rFonts w:ascii="Times New Roman" w:eastAsia="Calibri" w:hAnsi="Times New Roman" w:cs="Times New Roman"/>
          <w:sz w:val="20"/>
          <w:szCs w:val="20"/>
          <w:lang w:eastAsia="ru-RU"/>
        </w:rPr>
        <w:t>.  №1760-р, определены приоритетные направления государственной политики, ориентированные на молодежь, а именно:</w:t>
      </w:r>
    </w:p>
    <w:p w:rsidR="00E040AE" w:rsidRPr="00196BAC" w:rsidRDefault="00E040AE" w:rsidP="00196BAC">
      <w:pPr>
        <w:numPr>
          <w:ilvl w:val="0"/>
          <w:numId w:val="4"/>
        </w:numPr>
        <w:shd w:val="clear" w:color="auto" w:fill="FFFFFF"/>
        <w:tabs>
          <w:tab w:val="left" w:pos="993"/>
        </w:tabs>
        <w:spacing w:after="0" w:line="240" w:lineRule="auto"/>
        <w:ind w:left="0" w:firstLine="709"/>
        <w:jc w:val="both"/>
        <w:rPr>
          <w:rFonts w:ascii="Times New Roman" w:eastAsia="Calibri" w:hAnsi="Times New Roman" w:cs="Times New Roman"/>
          <w:bCs/>
          <w:sz w:val="20"/>
          <w:szCs w:val="20"/>
        </w:rPr>
      </w:pPr>
      <w:r w:rsidRPr="00196BAC">
        <w:rPr>
          <w:rFonts w:ascii="Times New Roman" w:eastAsia="Calibri" w:hAnsi="Times New Roman" w:cs="Times New Roman"/>
          <w:bCs/>
          <w:sz w:val="20"/>
          <w:szCs w:val="20"/>
        </w:rPr>
        <w:t>совершенствование государственной политики в сфере духовно-нравственного развития и воспитания детей и молодежи, защиты их нравственности;</w:t>
      </w:r>
    </w:p>
    <w:p w:rsidR="00E040AE" w:rsidRPr="00196BAC" w:rsidRDefault="00E040AE" w:rsidP="00196BAC">
      <w:pPr>
        <w:numPr>
          <w:ilvl w:val="0"/>
          <w:numId w:val="4"/>
        </w:numPr>
        <w:shd w:val="clear" w:color="auto" w:fill="FFFFFF"/>
        <w:tabs>
          <w:tab w:val="left" w:pos="993"/>
        </w:tabs>
        <w:spacing w:after="0" w:line="240" w:lineRule="auto"/>
        <w:ind w:left="0" w:firstLine="709"/>
        <w:jc w:val="both"/>
        <w:rPr>
          <w:rFonts w:ascii="Times New Roman" w:eastAsia="Calibri" w:hAnsi="Times New Roman" w:cs="Times New Roman"/>
          <w:bCs/>
          <w:sz w:val="20"/>
          <w:szCs w:val="20"/>
        </w:rPr>
      </w:pPr>
      <w:r w:rsidRPr="00196BAC">
        <w:rPr>
          <w:rFonts w:ascii="Times New Roman" w:eastAsia="Calibri" w:hAnsi="Times New Roman" w:cs="Times New Roman"/>
          <w:bCs/>
          <w:sz w:val="20"/>
          <w:szCs w:val="20"/>
        </w:rPr>
        <w:t>вовлечение молодежи в социальную практику и ее информирование о потенциальных возможностях развития;</w:t>
      </w:r>
    </w:p>
    <w:p w:rsidR="00E040AE" w:rsidRPr="00196BAC" w:rsidRDefault="00E040AE" w:rsidP="00196BAC">
      <w:pPr>
        <w:numPr>
          <w:ilvl w:val="0"/>
          <w:numId w:val="4"/>
        </w:numPr>
        <w:shd w:val="clear" w:color="auto" w:fill="FFFFFF"/>
        <w:tabs>
          <w:tab w:val="left" w:pos="993"/>
        </w:tabs>
        <w:spacing w:after="0" w:line="240" w:lineRule="auto"/>
        <w:ind w:left="0" w:firstLine="709"/>
        <w:jc w:val="both"/>
        <w:rPr>
          <w:rFonts w:ascii="Times New Roman" w:eastAsia="Calibri" w:hAnsi="Times New Roman" w:cs="Times New Roman"/>
          <w:bCs/>
          <w:sz w:val="20"/>
          <w:szCs w:val="20"/>
        </w:rPr>
      </w:pPr>
      <w:r w:rsidRPr="00196BAC">
        <w:rPr>
          <w:rFonts w:ascii="Times New Roman" w:eastAsia="Calibri" w:hAnsi="Times New Roman" w:cs="Times New Roman"/>
          <w:bCs/>
          <w:sz w:val="20"/>
          <w:szCs w:val="20"/>
        </w:rPr>
        <w:t>развитие созидательной активности молодежи;</w:t>
      </w:r>
    </w:p>
    <w:p w:rsidR="00E040AE" w:rsidRPr="00196BAC" w:rsidRDefault="00E040AE" w:rsidP="00196BAC">
      <w:pPr>
        <w:numPr>
          <w:ilvl w:val="0"/>
          <w:numId w:val="4"/>
        </w:numPr>
        <w:shd w:val="clear" w:color="auto" w:fill="FFFFFF"/>
        <w:tabs>
          <w:tab w:val="left" w:pos="993"/>
        </w:tabs>
        <w:spacing w:after="0" w:line="240" w:lineRule="auto"/>
        <w:ind w:left="0" w:firstLine="709"/>
        <w:jc w:val="both"/>
        <w:rPr>
          <w:rFonts w:ascii="Times New Roman" w:eastAsia="Calibri" w:hAnsi="Times New Roman" w:cs="Times New Roman"/>
          <w:sz w:val="20"/>
          <w:szCs w:val="20"/>
        </w:rPr>
      </w:pPr>
      <w:r w:rsidRPr="00196BAC">
        <w:rPr>
          <w:rFonts w:ascii="Times New Roman" w:eastAsia="Calibri" w:hAnsi="Times New Roman" w:cs="Times New Roman"/>
          <w:bCs/>
          <w:sz w:val="20"/>
          <w:szCs w:val="20"/>
        </w:rPr>
        <w:t>интеграция молодых людей, оказавшихся в трудной жизненной ситуации, в жизнь общества.</w:t>
      </w:r>
    </w:p>
    <w:p w:rsidR="00E040AE" w:rsidRPr="00196BAC" w:rsidRDefault="00E040AE" w:rsidP="00196BAC">
      <w:pPr>
        <w:shd w:val="clear" w:color="auto" w:fill="FFFFFF"/>
        <w:tabs>
          <w:tab w:val="left" w:pos="1276"/>
        </w:tabs>
        <w:spacing w:after="0" w:line="240" w:lineRule="auto"/>
        <w:ind w:firstLine="709"/>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К вопросам местного значения муниципального района  Федеральным законом от 6 октября 2003 года №131-ФЗ «Об общих принципах организации местного самоуправления в Российской Федерации» отнесен вопрос организации и осуществления мероприятий по работе с детьми и молодежью.</w:t>
      </w:r>
    </w:p>
    <w:p w:rsidR="00E040AE" w:rsidRPr="00196BAC" w:rsidRDefault="00E040AE" w:rsidP="00196BAC">
      <w:pPr>
        <w:shd w:val="clear" w:color="auto" w:fill="FFFFFF"/>
        <w:tabs>
          <w:tab w:val="left" w:pos="1276"/>
        </w:tabs>
        <w:spacing w:after="0" w:line="240" w:lineRule="auto"/>
        <w:ind w:firstLine="709"/>
        <w:jc w:val="both"/>
        <w:rPr>
          <w:rFonts w:ascii="Times New Roman" w:eastAsia="Calibri" w:hAnsi="Times New Roman" w:cs="Times New Roman"/>
          <w:sz w:val="20"/>
          <w:szCs w:val="20"/>
          <w:lang w:eastAsia="ru-RU"/>
        </w:rPr>
      </w:pPr>
      <w:r w:rsidRPr="00196BAC">
        <w:rPr>
          <w:rFonts w:ascii="Times New Roman" w:eastAsia="Calibri" w:hAnsi="Times New Roman" w:cs="Times New Roman"/>
          <w:bCs/>
          <w:sz w:val="20"/>
          <w:szCs w:val="20"/>
          <w:lang w:eastAsia="ru-RU"/>
        </w:rPr>
        <w:t>Исходя из полномочий органов местного самоуправления муниципального района, с учетом приоритетов и целей государственной политики, существующих проблем в сфере молодежной политики, определ</w:t>
      </w:r>
      <w:r w:rsidR="00820C8E" w:rsidRPr="00196BAC">
        <w:rPr>
          <w:rFonts w:ascii="Times New Roman" w:eastAsia="Calibri" w:hAnsi="Times New Roman" w:cs="Times New Roman"/>
          <w:bCs/>
          <w:sz w:val="20"/>
          <w:szCs w:val="20"/>
          <w:lang w:eastAsia="ru-RU"/>
        </w:rPr>
        <w:t>ены цель и задачи подпрограммы.</w:t>
      </w:r>
    </w:p>
    <w:p w:rsidR="00E040AE" w:rsidRPr="00196BAC" w:rsidRDefault="00E040AE" w:rsidP="00196BAC">
      <w:pPr>
        <w:spacing w:after="0" w:line="240" w:lineRule="auto"/>
        <w:ind w:firstLine="709"/>
        <w:jc w:val="both"/>
        <w:rPr>
          <w:rFonts w:ascii="Times New Roman" w:eastAsia="Calibri" w:hAnsi="Times New Roman" w:cs="Times New Roman"/>
          <w:sz w:val="20"/>
          <w:szCs w:val="20"/>
          <w:lang w:eastAsia="ru-RU"/>
        </w:rPr>
      </w:pPr>
      <w:r w:rsidRPr="00196BAC">
        <w:rPr>
          <w:rFonts w:ascii="Times New Roman" w:eastAsia="Calibri" w:hAnsi="Times New Roman" w:cs="Times New Roman"/>
          <w:sz w:val="20"/>
          <w:szCs w:val="20"/>
          <w:lang w:eastAsia="ru-RU"/>
        </w:rPr>
        <w:t xml:space="preserve">Целью подпрограммы является </w:t>
      </w:r>
      <w:r w:rsidRPr="00196BAC">
        <w:rPr>
          <w:rFonts w:ascii="Times New Roman" w:eastAsia="Calibri" w:hAnsi="Times New Roman" w:cs="Times New Roman"/>
          <w:bCs/>
          <w:sz w:val="20"/>
          <w:szCs w:val="20"/>
          <w:lang w:eastAsia="ru-RU"/>
        </w:rPr>
        <w:t xml:space="preserve">создание правовых, социально-экономических, политических, культурных и организационных условий и гарантий, направленных на развитие и поддержку молодых </w:t>
      </w:r>
      <w:proofErr w:type="gramStart"/>
      <w:r w:rsidRPr="00196BAC">
        <w:rPr>
          <w:rFonts w:ascii="Times New Roman" w:eastAsia="Calibri" w:hAnsi="Times New Roman" w:cs="Times New Roman"/>
          <w:bCs/>
          <w:sz w:val="20"/>
          <w:szCs w:val="20"/>
          <w:lang w:eastAsia="ru-RU"/>
        </w:rPr>
        <w:t>граждан</w:t>
      </w:r>
      <w:proofErr w:type="gramEnd"/>
      <w:r w:rsidRPr="00196BAC">
        <w:rPr>
          <w:rFonts w:ascii="Times New Roman" w:eastAsia="Calibri" w:hAnsi="Times New Roman" w:cs="Times New Roman"/>
          <w:bCs/>
          <w:sz w:val="20"/>
          <w:szCs w:val="20"/>
          <w:lang w:eastAsia="ru-RU"/>
        </w:rPr>
        <w:t xml:space="preserve"> и их самореализацию в интересах общества и государства.</w:t>
      </w:r>
    </w:p>
    <w:p w:rsidR="00E040AE" w:rsidRPr="00196BAC" w:rsidRDefault="00E040AE" w:rsidP="00196BAC">
      <w:pPr>
        <w:keepNext/>
        <w:shd w:val="clear" w:color="auto" w:fill="FFFFFF"/>
        <w:tabs>
          <w:tab w:val="left" w:pos="1276"/>
        </w:tabs>
        <w:spacing w:after="0" w:line="240" w:lineRule="auto"/>
        <w:ind w:firstLine="709"/>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sz w:val="20"/>
          <w:szCs w:val="20"/>
          <w:lang w:eastAsia="ru-RU"/>
        </w:rPr>
        <w:t>Для достижения поставленной цели будут решаться следующие задачи:</w:t>
      </w:r>
    </w:p>
    <w:p w:rsidR="00E040AE" w:rsidRPr="00196BAC" w:rsidRDefault="00E040AE" w:rsidP="00196BAC">
      <w:pPr>
        <w:keepNext/>
        <w:shd w:val="clear" w:color="auto" w:fill="FFFFFF"/>
        <w:tabs>
          <w:tab w:val="left" w:pos="1276"/>
        </w:tabs>
        <w:spacing w:after="0" w:line="240" w:lineRule="auto"/>
        <w:ind w:firstLine="709"/>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1) формирование условий для реализации активной гражданской позиции молодежи, ее участия в общественно-политической жизни  Красногорского района;</w:t>
      </w:r>
    </w:p>
    <w:p w:rsidR="00E040AE" w:rsidRPr="00196BAC" w:rsidRDefault="00E040AE" w:rsidP="00196BAC">
      <w:pPr>
        <w:spacing w:after="0" w:line="240" w:lineRule="auto"/>
        <w:ind w:firstLine="709"/>
        <w:jc w:val="both"/>
        <w:rPr>
          <w:rFonts w:ascii="Times New Roman" w:eastAsia="Times New Roman" w:hAnsi="Times New Roman" w:cs="Times New Roman"/>
          <w:sz w:val="20"/>
          <w:szCs w:val="20"/>
          <w:lang w:eastAsia="ru-RU"/>
        </w:rPr>
      </w:pPr>
      <w:r w:rsidRPr="00196BAC">
        <w:rPr>
          <w:rFonts w:ascii="Times New Roman" w:eastAsia="Times New Roman" w:hAnsi="Times New Roman" w:cs="Times New Roman"/>
          <w:sz w:val="20"/>
          <w:szCs w:val="20"/>
          <w:lang w:eastAsia="ru-RU"/>
        </w:rPr>
        <w:t>2) создание</w:t>
      </w:r>
      <w:r w:rsidR="004B0AB5" w:rsidRPr="00196BAC">
        <w:rPr>
          <w:rFonts w:ascii="Times New Roman" w:eastAsia="Times New Roman" w:hAnsi="Times New Roman" w:cs="Times New Roman"/>
          <w:sz w:val="20"/>
          <w:szCs w:val="20"/>
          <w:lang w:eastAsia="ru-RU"/>
        </w:rPr>
        <w:t xml:space="preserve"> </w:t>
      </w:r>
      <w:r w:rsidRPr="00196BAC">
        <w:rPr>
          <w:rFonts w:ascii="Times New Roman" w:eastAsia="Times New Roman" w:hAnsi="Times New Roman" w:cs="Times New Roman"/>
          <w:sz w:val="20"/>
          <w:szCs w:val="20"/>
          <w:lang w:eastAsia="ru-RU"/>
        </w:rPr>
        <w:t>условий для развития досуговой деятельности, творческого и интеллектуального развития молодежи, поддержка талантливой молодежи;</w:t>
      </w:r>
    </w:p>
    <w:p w:rsidR="00E040AE" w:rsidRPr="00196BAC" w:rsidRDefault="00E040AE" w:rsidP="00196BAC">
      <w:pPr>
        <w:spacing w:after="0" w:line="240" w:lineRule="auto"/>
        <w:ind w:firstLine="709"/>
        <w:jc w:val="both"/>
        <w:rPr>
          <w:rFonts w:ascii="Times New Roman" w:eastAsia="Times New Roman" w:hAnsi="Times New Roman" w:cs="Times New Roman"/>
          <w:sz w:val="20"/>
          <w:szCs w:val="20"/>
          <w:lang w:eastAsia="ru-RU"/>
        </w:rPr>
      </w:pPr>
      <w:r w:rsidRPr="00196BAC">
        <w:rPr>
          <w:rFonts w:ascii="Times New Roman" w:eastAsia="Times New Roman" w:hAnsi="Times New Roman" w:cs="Times New Roman"/>
          <w:sz w:val="20"/>
          <w:szCs w:val="20"/>
          <w:lang w:eastAsia="ru-RU"/>
        </w:rPr>
        <w:t>3) развитие системы патриотического воспитания молодежи, национального самосознания и тол</w:t>
      </w:r>
      <w:r w:rsidR="0015586F" w:rsidRPr="00196BAC">
        <w:rPr>
          <w:rFonts w:ascii="Times New Roman" w:eastAsia="Times New Roman" w:hAnsi="Times New Roman" w:cs="Times New Roman"/>
          <w:sz w:val="20"/>
          <w:szCs w:val="20"/>
          <w:lang w:eastAsia="ru-RU"/>
        </w:rPr>
        <w:t>ерантности  в молодежной среде;</w:t>
      </w:r>
    </w:p>
    <w:p w:rsidR="00E040AE" w:rsidRPr="00196BAC" w:rsidRDefault="00E040AE" w:rsidP="00196BAC">
      <w:pPr>
        <w:spacing w:after="0" w:line="240" w:lineRule="auto"/>
        <w:ind w:firstLine="709"/>
        <w:jc w:val="both"/>
        <w:rPr>
          <w:rFonts w:ascii="Times New Roman" w:eastAsia="Times New Roman" w:hAnsi="Times New Roman" w:cs="Times New Roman"/>
          <w:color w:val="000000"/>
          <w:spacing w:val="2"/>
          <w:sz w:val="20"/>
          <w:szCs w:val="20"/>
          <w:lang w:eastAsia="ru-RU"/>
        </w:rPr>
      </w:pPr>
      <w:r w:rsidRPr="00196BAC">
        <w:rPr>
          <w:rFonts w:ascii="Times New Roman" w:eastAsia="Times New Roman" w:hAnsi="Times New Roman" w:cs="Times New Roman"/>
          <w:sz w:val="20"/>
          <w:szCs w:val="20"/>
          <w:lang w:eastAsia="ru-RU"/>
        </w:rPr>
        <w:t>4)  реализация молодежных общественных ин</w:t>
      </w:r>
      <w:r w:rsidR="0015586F" w:rsidRPr="00196BAC">
        <w:rPr>
          <w:rFonts w:ascii="Times New Roman" w:eastAsia="Times New Roman" w:hAnsi="Times New Roman" w:cs="Times New Roman"/>
          <w:sz w:val="20"/>
          <w:szCs w:val="20"/>
          <w:lang w:eastAsia="ru-RU"/>
        </w:rPr>
        <w:t>ициатив в Красногорском  районе;</w:t>
      </w:r>
    </w:p>
    <w:p w:rsidR="00E040AE" w:rsidRPr="00196BAC" w:rsidRDefault="00E040AE" w:rsidP="00196BAC">
      <w:pPr>
        <w:shd w:val="clear" w:color="auto" w:fill="FFFFFF"/>
        <w:tabs>
          <w:tab w:val="left" w:pos="156"/>
        </w:tabs>
        <w:spacing w:after="0" w:line="240" w:lineRule="auto"/>
        <w:ind w:firstLine="709"/>
        <w:jc w:val="both"/>
        <w:rPr>
          <w:rFonts w:ascii="Times New Roman" w:eastAsia="Calibri" w:hAnsi="Times New Roman" w:cs="Times New Roman"/>
          <w:bCs/>
          <w:color w:val="000000"/>
          <w:spacing w:val="2"/>
          <w:sz w:val="20"/>
          <w:szCs w:val="20"/>
          <w:lang w:eastAsia="ru-RU"/>
        </w:rPr>
      </w:pPr>
      <w:r w:rsidRPr="00196BAC">
        <w:rPr>
          <w:rFonts w:ascii="Times New Roman" w:eastAsia="Calibri" w:hAnsi="Times New Roman" w:cs="Times New Roman"/>
          <w:bCs/>
          <w:color w:val="000000"/>
          <w:spacing w:val="2"/>
          <w:sz w:val="20"/>
          <w:szCs w:val="20"/>
          <w:lang w:eastAsia="ru-RU"/>
        </w:rPr>
        <w:t>5) развитие системы отдыха и оздоровления детей и</w:t>
      </w:r>
      <w:r w:rsidR="0015586F" w:rsidRPr="00196BAC">
        <w:rPr>
          <w:rFonts w:ascii="Times New Roman" w:eastAsia="Calibri" w:hAnsi="Times New Roman" w:cs="Times New Roman"/>
          <w:bCs/>
          <w:color w:val="000000"/>
          <w:spacing w:val="2"/>
          <w:sz w:val="20"/>
          <w:szCs w:val="20"/>
          <w:lang w:eastAsia="ru-RU"/>
        </w:rPr>
        <w:t xml:space="preserve"> молодежи в каникулярный период;</w:t>
      </w:r>
    </w:p>
    <w:p w:rsidR="00E040AE" w:rsidRPr="00196BAC" w:rsidRDefault="00E040AE" w:rsidP="00196BAC">
      <w:pPr>
        <w:shd w:val="clear" w:color="auto" w:fill="FFFFFF"/>
        <w:tabs>
          <w:tab w:val="left" w:pos="156"/>
        </w:tabs>
        <w:spacing w:after="0" w:line="240" w:lineRule="auto"/>
        <w:ind w:firstLine="709"/>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color w:val="000000"/>
          <w:spacing w:val="2"/>
          <w:sz w:val="20"/>
          <w:szCs w:val="20"/>
          <w:lang w:eastAsia="ru-RU"/>
        </w:rPr>
        <w:t>6) профилактика подростковой  преступности, наркомании и алкоголизма, формирование здорового образа жизни молодого поколения.</w:t>
      </w:r>
    </w:p>
    <w:p w:rsidR="00D05C2D" w:rsidRDefault="00D05C2D" w:rsidP="00196BAC">
      <w:pPr>
        <w:autoSpaceDE w:val="0"/>
        <w:spacing w:after="0" w:line="240" w:lineRule="auto"/>
        <w:jc w:val="center"/>
        <w:rPr>
          <w:rFonts w:ascii="Times New Roman" w:eastAsia="Calibri" w:hAnsi="Times New Roman" w:cs="Times New Roman"/>
          <w:b/>
          <w:bCs/>
          <w:sz w:val="20"/>
          <w:szCs w:val="20"/>
          <w:lang w:eastAsia="ru-RU"/>
        </w:rPr>
      </w:pPr>
    </w:p>
    <w:p w:rsidR="00980E0A" w:rsidRPr="00196BAC" w:rsidRDefault="00E040AE" w:rsidP="00196BAC">
      <w:pPr>
        <w:autoSpaceDE w:val="0"/>
        <w:spacing w:after="0" w:line="240" w:lineRule="auto"/>
        <w:jc w:val="center"/>
        <w:rPr>
          <w:rFonts w:ascii="Times New Roman" w:eastAsia="Calibri" w:hAnsi="Times New Roman" w:cs="Times New Roman"/>
          <w:b/>
          <w:bCs/>
          <w:sz w:val="20"/>
          <w:szCs w:val="20"/>
          <w:lang w:eastAsia="ru-RU"/>
        </w:rPr>
      </w:pPr>
      <w:r w:rsidRPr="00196BAC">
        <w:rPr>
          <w:rFonts w:ascii="Times New Roman" w:eastAsia="Calibri" w:hAnsi="Times New Roman" w:cs="Times New Roman"/>
          <w:b/>
          <w:bCs/>
          <w:sz w:val="20"/>
          <w:szCs w:val="20"/>
          <w:lang w:eastAsia="ru-RU"/>
        </w:rPr>
        <w:t>4.3. Целевые показатели (индикаторы)</w:t>
      </w:r>
    </w:p>
    <w:p w:rsidR="00E040AE" w:rsidRPr="00196BAC" w:rsidRDefault="00E040AE" w:rsidP="00196BAC">
      <w:pPr>
        <w:autoSpaceDE w:val="0"/>
        <w:spacing w:after="0" w:line="240" w:lineRule="auto"/>
        <w:ind w:firstLine="709"/>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1)Доля молодежи, охваченной районными мероприятиями в сфере молодежной политики, от общей численности молодежи, п</w:t>
      </w:r>
      <w:r w:rsidR="00211990" w:rsidRPr="00196BAC">
        <w:rPr>
          <w:rFonts w:ascii="Times New Roman" w:eastAsia="Calibri" w:hAnsi="Times New Roman" w:cs="Times New Roman"/>
          <w:bCs/>
          <w:sz w:val="20"/>
          <w:szCs w:val="20"/>
          <w:lang w:eastAsia="ru-RU"/>
        </w:rPr>
        <w:t>роживающей на территории района.</w:t>
      </w:r>
    </w:p>
    <w:p w:rsidR="000B381F" w:rsidRPr="00196BAC" w:rsidRDefault="000B381F" w:rsidP="00196BAC">
      <w:pPr>
        <w:autoSpaceDE w:val="0"/>
        <w:spacing w:after="0" w:line="240" w:lineRule="auto"/>
        <w:ind w:firstLine="709"/>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2) Количество детских и молодежных общественных объединений.</w:t>
      </w:r>
    </w:p>
    <w:p w:rsidR="00E040AE" w:rsidRPr="00196BAC" w:rsidRDefault="000B381F" w:rsidP="00196BAC">
      <w:pPr>
        <w:autoSpaceDE w:val="0"/>
        <w:spacing w:after="0" w:line="240" w:lineRule="auto"/>
        <w:ind w:firstLine="709"/>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3</w:t>
      </w:r>
      <w:r w:rsidR="00E040AE" w:rsidRPr="00196BAC">
        <w:rPr>
          <w:rFonts w:ascii="Times New Roman" w:eastAsia="Calibri" w:hAnsi="Times New Roman" w:cs="Times New Roman"/>
          <w:bCs/>
          <w:sz w:val="20"/>
          <w:szCs w:val="20"/>
          <w:lang w:eastAsia="ru-RU"/>
        </w:rPr>
        <w:t>)Доля молодежи, охваченной  муниципальными услугами (работами), от общей численности  молодежи, пр</w:t>
      </w:r>
      <w:r w:rsidR="00211990" w:rsidRPr="00196BAC">
        <w:rPr>
          <w:rFonts w:ascii="Times New Roman" w:eastAsia="Calibri" w:hAnsi="Times New Roman" w:cs="Times New Roman"/>
          <w:bCs/>
          <w:sz w:val="20"/>
          <w:szCs w:val="20"/>
          <w:lang w:eastAsia="ru-RU"/>
        </w:rPr>
        <w:t>оживающей на территории района.</w:t>
      </w:r>
    </w:p>
    <w:p w:rsidR="00E040AE" w:rsidRPr="00196BAC" w:rsidRDefault="00E040AE" w:rsidP="00196BAC">
      <w:pPr>
        <w:autoSpaceDE w:val="0"/>
        <w:spacing w:after="0" w:line="240" w:lineRule="auto"/>
        <w:ind w:firstLine="709"/>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4)Количество мероприятий патриотической направленности, в том числе по допризывной подготовке для подростков и молодежи</w:t>
      </w:r>
      <w:r w:rsidRPr="00196BAC">
        <w:rPr>
          <w:rFonts w:ascii="Times New Roman" w:eastAsia="Calibri" w:hAnsi="Times New Roman" w:cs="Times New Roman"/>
          <w:b/>
          <w:bCs/>
          <w:sz w:val="20"/>
          <w:szCs w:val="20"/>
          <w:lang w:eastAsia="ru-RU"/>
        </w:rPr>
        <w:t>,</w:t>
      </w:r>
      <w:r w:rsidRPr="00196BAC">
        <w:rPr>
          <w:rFonts w:ascii="Times New Roman" w:eastAsia="Calibri" w:hAnsi="Times New Roman" w:cs="Times New Roman"/>
          <w:bCs/>
          <w:sz w:val="20"/>
          <w:szCs w:val="20"/>
          <w:lang w:eastAsia="ru-RU"/>
        </w:rPr>
        <w:t xml:space="preserve"> ед.</w:t>
      </w:r>
    </w:p>
    <w:p w:rsidR="00E040AE" w:rsidRPr="00196BAC" w:rsidRDefault="00E040AE" w:rsidP="00196BAC">
      <w:pPr>
        <w:autoSpaceDE w:val="0"/>
        <w:spacing w:after="0" w:line="240" w:lineRule="auto"/>
        <w:ind w:firstLine="709"/>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5) Количество молодежи, охваченной консультационными услугами по вопросам семьи и брака, жилья</w:t>
      </w:r>
      <w:r w:rsidR="00211990" w:rsidRPr="00196BAC">
        <w:rPr>
          <w:rFonts w:ascii="Times New Roman" w:eastAsia="Calibri" w:hAnsi="Times New Roman" w:cs="Times New Roman"/>
          <w:bCs/>
          <w:sz w:val="20"/>
          <w:szCs w:val="20"/>
          <w:lang w:eastAsia="ru-RU"/>
        </w:rPr>
        <w:t>.</w:t>
      </w:r>
    </w:p>
    <w:p w:rsidR="00E040AE" w:rsidRPr="00196BAC" w:rsidRDefault="00E040AE" w:rsidP="00196BAC">
      <w:pPr>
        <w:tabs>
          <w:tab w:val="left" w:pos="1134"/>
        </w:tabs>
        <w:autoSpaceDE w:val="0"/>
        <w:spacing w:after="0" w:line="240" w:lineRule="auto"/>
        <w:ind w:firstLine="709"/>
        <w:contextualSpacing/>
        <w:jc w:val="both"/>
        <w:rPr>
          <w:rFonts w:ascii="Times New Roman" w:eastAsia="Calibri" w:hAnsi="Times New Roman" w:cs="Times New Roman"/>
          <w:sz w:val="20"/>
          <w:szCs w:val="20"/>
          <w:lang w:eastAsia="ru-RU"/>
        </w:rPr>
      </w:pPr>
      <w:r w:rsidRPr="00196BAC">
        <w:rPr>
          <w:rFonts w:ascii="Times New Roman" w:eastAsia="Calibri" w:hAnsi="Times New Roman" w:cs="Times New Roman"/>
          <w:bCs/>
          <w:sz w:val="20"/>
          <w:szCs w:val="20"/>
          <w:lang w:eastAsia="ru-RU"/>
        </w:rPr>
        <w:t>6) Охват детей и подростков школьного возраста каникулярным отдыхом через организацию сводных отрядов,  а также  трудоустроенных  подростков в районе  от общего числа детей и подростков, проживающих на территории района</w:t>
      </w:r>
      <w:r w:rsidR="00211990" w:rsidRPr="00196BAC">
        <w:rPr>
          <w:rFonts w:ascii="Times New Roman" w:eastAsia="Calibri" w:hAnsi="Times New Roman" w:cs="Times New Roman"/>
          <w:bCs/>
          <w:sz w:val="20"/>
          <w:szCs w:val="20"/>
          <w:lang w:eastAsia="ru-RU"/>
        </w:rPr>
        <w:t>.</w:t>
      </w:r>
    </w:p>
    <w:p w:rsidR="00FF205A" w:rsidRPr="00196BAC" w:rsidRDefault="00E040AE" w:rsidP="00196BAC">
      <w:pPr>
        <w:tabs>
          <w:tab w:val="left" w:pos="1134"/>
        </w:tabs>
        <w:autoSpaceDE w:val="0"/>
        <w:spacing w:after="0" w:line="240" w:lineRule="auto"/>
        <w:ind w:firstLine="709"/>
        <w:contextualSpacing/>
        <w:jc w:val="both"/>
        <w:rPr>
          <w:rFonts w:ascii="Times New Roman" w:eastAsia="Calibri" w:hAnsi="Times New Roman" w:cs="Times New Roman"/>
          <w:b/>
          <w:bCs/>
          <w:sz w:val="20"/>
          <w:szCs w:val="20"/>
          <w:lang w:eastAsia="ru-RU"/>
        </w:rPr>
      </w:pPr>
      <w:r w:rsidRPr="00196BAC">
        <w:rPr>
          <w:rFonts w:ascii="Times New Roman" w:eastAsia="Calibri" w:hAnsi="Times New Roman" w:cs="Times New Roman"/>
          <w:sz w:val="20"/>
          <w:szCs w:val="20"/>
          <w:lang w:eastAsia="ru-RU"/>
        </w:rPr>
        <w:t xml:space="preserve"> (</w:t>
      </w:r>
      <w:r w:rsidRPr="00196BAC">
        <w:rPr>
          <w:rFonts w:ascii="Times New Roman" w:eastAsia="Calibri" w:hAnsi="Times New Roman" w:cs="Times New Roman"/>
          <w:b/>
          <w:bCs/>
          <w:sz w:val="20"/>
          <w:szCs w:val="20"/>
          <w:lang w:eastAsia="ru-RU"/>
        </w:rPr>
        <w:t>Сведения о значениях целевых показателей по годам реализации подпрограммы представлены в Приложении 1</w:t>
      </w:r>
      <w:r w:rsidR="001A6378" w:rsidRPr="00196BAC">
        <w:rPr>
          <w:rFonts w:ascii="Times New Roman" w:eastAsia="Calibri" w:hAnsi="Times New Roman" w:cs="Times New Roman"/>
          <w:b/>
          <w:bCs/>
          <w:sz w:val="20"/>
          <w:szCs w:val="20"/>
          <w:lang w:eastAsia="ru-RU"/>
        </w:rPr>
        <w:t>)</w:t>
      </w:r>
      <w:r w:rsidRPr="00196BAC">
        <w:rPr>
          <w:rFonts w:ascii="Times New Roman" w:eastAsia="Calibri" w:hAnsi="Times New Roman" w:cs="Times New Roman"/>
          <w:b/>
          <w:bCs/>
          <w:sz w:val="20"/>
          <w:szCs w:val="20"/>
          <w:lang w:eastAsia="ru-RU"/>
        </w:rPr>
        <w:t>.</w:t>
      </w:r>
    </w:p>
    <w:p w:rsidR="00D05C2D" w:rsidRDefault="00D05C2D" w:rsidP="00196BAC">
      <w:pPr>
        <w:keepNext/>
        <w:shd w:val="clear" w:color="auto" w:fill="FFFFFF"/>
        <w:tabs>
          <w:tab w:val="left" w:pos="1276"/>
        </w:tabs>
        <w:spacing w:after="0" w:line="240" w:lineRule="auto"/>
        <w:jc w:val="center"/>
        <w:rPr>
          <w:rFonts w:ascii="Times New Roman" w:eastAsia="Calibri" w:hAnsi="Times New Roman" w:cs="Times New Roman"/>
          <w:b/>
          <w:bCs/>
          <w:sz w:val="20"/>
          <w:szCs w:val="20"/>
          <w:lang w:eastAsia="ru-RU"/>
        </w:rPr>
      </w:pPr>
    </w:p>
    <w:p w:rsidR="00980E0A" w:rsidRPr="00196BAC" w:rsidRDefault="00E040AE" w:rsidP="00196BAC">
      <w:pPr>
        <w:keepNext/>
        <w:shd w:val="clear" w:color="auto" w:fill="FFFFFF"/>
        <w:tabs>
          <w:tab w:val="left" w:pos="1276"/>
        </w:tabs>
        <w:spacing w:after="0" w:line="240" w:lineRule="auto"/>
        <w:jc w:val="center"/>
        <w:rPr>
          <w:rFonts w:ascii="Times New Roman" w:eastAsia="Calibri" w:hAnsi="Times New Roman" w:cs="Times New Roman"/>
          <w:b/>
          <w:bCs/>
          <w:sz w:val="20"/>
          <w:szCs w:val="20"/>
          <w:lang w:eastAsia="ru-RU"/>
        </w:rPr>
      </w:pPr>
      <w:r w:rsidRPr="00196BAC">
        <w:rPr>
          <w:rFonts w:ascii="Times New Roman" w:eastAsia="Calibri" w:hAnsi="Times New Roman" w:cs="Times New Roman"/>
          <w:b/>
          <w:bCs/>
          <w:sz w:val="20"/>
          <w:szCs w:val="20"/>
          <w:lang w:eastAsia="ru-RU"/>
        </w:rPr>
        <w:t>4.4. Сроки и этапы реализации подпрограммы</w:t>
      </w:r>
    </w:p>
    <w:p w:rsidR="00E040AE" w:rsidRPr="00196BAC" w:rsidRDefault="00E040AE" w:rsidP="00196BAC">
      <w:pPr>
        <w:shd w:val="clear" w:color="auto" w:fill="FFFFFF"/>
        <w:tabs>
          <w:tab w:val="left" w:pos="1276"/>
        </w:tabs>
        <w:spacing w:after="0" w:line="240" w:lineRule="auto"/>
        <w:ind w:firstLine="709"/>
        <w:jc w:val="both"/>
        <w:rPr>
          <w:rFonts w:ascii="Times New Roman" w:eastAsia="Calibri" w:hAnsi="Times New Roman" w:cs="Times New Roman"/>
          <w:sz w:val="20"/>
          <w:szCs w:val="20"/>
          <w:lang w:eastAsia="ru-RU"/>
        </w:rPr>
      </w:pPr>
      <w:r w:rsidRPr="00196BAC">
        <w:rPr>
          <w:rFonts w:ascii="Times New Roman" w:eastAsia="Calibri" w:hAnsi="Times New Roman" w:cs="Times New Roman"/>
          <w:sz w:val="20"/>
          <w:szCs w:val="20"/>
          <w:lang w:eastAsia="ru-RU"/>
        </w:rPr>
        <w:t>Подпрограмма реализуется в 2015-202</w:t>
      </w:r>
      <w:r w:rsidR="00BB03BF">
        <w:rPr>
          <w:rFonts w:ascii="Times New Roman" w:eastAsia="Calibri" w:hAnsi="Times New Roman" w:cs="Times New Roman"/>
          <w:sz w:val="20"/>
          <w:szCs w:val="20"/>
          <w:lang w:eastAsia="ru-RU"/>
        </w:rPr>
        <w:t>8</w:t>
      </w:r>
      <w:r w:rsidRPr="00196BAC">
        <w:rPr>
          <w:rFonts w:ascii="Times New Roman" w:eastAsia="Calibri" w:hAnsi="Times New Roman" w:cs="Times New Roman"/>
          <w:sz w:val="20"/>
          <w:szCs w:val="20"/>
          <w:lang w:eastAsia="ru-RU"/>
        </w:rPr>
        <w:t xml:space="preserve"> годах. </w:t>
      </w:r>
    </w:p>
    <w:p w:rsidR="00E040AE" w:rsidRPr="00196BAC" w:rsidRDefault="00E040AE" w:rsidP="00196BAC">
      <w:pPr>
        <w:shd w:val="clear" w:color="auto" w:fill="FFFFFF"/>
        <w:tabs>
          <w:tab w:val="left" w:pos="1276"/>
        </w:tabs>
        <w:spacing w:after="0" w:line="240" w:lineRule="auto"/>
        <w:ind w:firstLine="709"/>
        <w:jc w:val="both"/>
        <w:rPr>
          <w:rFonts w:ascii="Times New Roman" w:eastAsia="Calibri" w:hAnsi="Times New Roman" w:cs="Times New Roman"/>
          <w:b/>
          <w:bCs/>
          <w:sz w:val="20"/>
          <w:szCs w:val="20"/>
          <w:lang w:eastAsia="ru-RU"/>
        </w:rPr>
      </w:pPr>
      <w:r w:rsidRPr="00196BAC">
        <w:rPr>
          <w:rFonts w:ascii="Times New Roman" w:eastAsia="Calibri" w:hAnsi="Times New Roman" w:cs="Times New Roman"/>
          <w:sz w:val="20"/>
          <w:szCs w:val="20"/>
          <w:lang w:eastAsia="ru-RU"/>
        </w:rPr>
        <w:t>Этапы реализации подпрограммы не выделяются.</w:t>
      </w:r>
    </w:p>
    <w:p w:rsidR="00D05C2D" w:rsidRDefault="00D05C2D" w:rsidP="00196BAC">
      <w:pPr>
        <w:shd w:val="clear" w:color="auto" w:fill="FFFFFF"/>
        <w:tabs>
          <w:tab w:val="left" w:pos="1134"/>
        </w:tabs>
        <w:spacing w:after="0" w:line="240" w:lineRule="auto"/>
        <w:contextualSpacing/>
        <w:jc w:val="center"/>
        <w:rPr>
          <w:rFonts w:ascii="Times New Roman" w:eastAsia="Calibri" w:hAnsi="Times New Roman" w:cs="Times New Roman"/>
          <w:b/>
          <w:sz w:val="20"/>
          <w:szCs w:val="20"/>
        </w:rPr>
      </w:pPr>
    </w:p>
    <w:p w:rsidR="0085427D" w:rsidRDefault="0085427D" w:rsidP="00196BAC">
      <w:pPr>
        <w:shd w:val="clear" w:color="auto" w:fill="FFFFFF"/>
        <w:tabs>
          <w:tab w:val="left" w:pos="1134"/>
        </w:tabs>
        <w:spacing w:after="0" w:line="240" w:lineRule="auto"/>
        <w:contextualSpacing/>
        <w:jc w:val="center"/>
        <w:rPr>
          <w:rFonts w:ascii="Times New Roman" w:eastAsia="Calibri" w:hAnsi="Times New Roman" w:cs="Times New Roman"/>
          <w:b/>
          <w:sz w:val="20"/>
          <w:szCs w:val="20"/>
        </w:rPr>
      </w:pPr>
    </w:p>
    <w:p w:rsidR="0085427D" w:rsidRDefault="0085427D" w:rsidP="00196BAC">
      <w:pPr>
        <w:shd w:val="clear" w:color="auto" w:fill="FFFFFF"/>
        <w:tabs>
          <w:tab w:val="left" w:pos="1134"/>
        </w:tabs>
        <w:spacing w:after="0" w:line="240" w:lineRule="auto"/>
        <w:contextualSpacing/>
        <w:jc w:val="center"/>
        <w:rPr>
          <w:rFonts w:ascii="Times New Roman" w:eastAsia="Calibri" w:hAnsi="Times New Roman" w:cs="Times New Roman"/>
          <w:b/>
          <w:sz w:val="20"/>
          <w:szCs w:val="20"/>
        </w:rPr>
      </w:pPr>
    </w:p>
    <w:p w:rsidR="00E040AE" w:rsidRPr="00196BAC" w:rsidRDefault="00E040AE" w:rsidP="00196BAC">
      <w:pPr>
        <w:shd w:val="clear" w:color="auto" w:fill="FFFFFF"/>
        <w:tabs>
          <w:tab w:val="left" w:pos="1134"/>
        </w:tabs>
        <w:spacing w:after="0" w:line="240" w:lineRule="auto"/>
        <w:contextualSpacing/>
        <w:jc w:val="center"/>
        <w:rPr>
          <w:rFonts w:ascii="Times New Roman" w:eastAsia="Calibri" w:hAnsi="Times New Roman" w:cs="Times New Roman"/>
          <w:bCs/>
          <w:sz w:val="20"/>
          <w:szCs w:val="20"/>
        </w:rPr>
      </w:pPr>
      <w:r w:rsidRPr="00196BAC">
        <w:rPr>
          <w:rFonts w:ascii="Times New Roman" w:eastAsia="Calibri" w:hAnsi="Times New Roman" w:cs="Times New Roman"/>
          <w:b/>
          <w:sz w:val="20"/>
          <w:szCs w:val="20"/>
        </w:rPr>
        <w:t>4.5. Основные мероприятия</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Реализация мероприятий, направленных на патриотическое воспитание граждан Российской Федерации, проживающих на территории Красногорского  района;</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Организация и проведение районных семинаров, круглых столов по проблемам патриотического воспитания;</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Участие в республиканских мероприятиях гражданско-патриотической, военно-патриотической  направленности;</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Организация и проведение районной военно-патриотической акции «Во славу Отечества», посвященной Дню защитников Отечества;</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Организация и проведение районного праздника «День призывника» (2 раза в год);</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Организация проведения месячника гражданско-патриотического воспитания, посвященного Дню Защитника Отечества;</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Организации и проведение мероприятий, посвященных Дню Победы в ВОВ;</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Торжественное мероприятие, посвященное выводу войск и</w:t>
      </w:r>
      <w:r w:rsidR="00031D51" w:rsidRPr="00196BAC">
        <w:rPr>
          <w:rFonts w:ascii="Times New Roman" w:eastAsia="Calibri" w:hAnsi="Times New Roman" w:cs="Times New Roman"/>
          <w:sz w:val="20"/>
          <w:szCs w:val="20"/>
        </w:rPr>
        <w:t>з</w:t>
      </w:r>
      <w:r w:rsidRPr="00196BAC">
        <w:rPr>
          <w:rFonts w:ascii="Times New Roman" w:eastAsia="Calibri" w:hAnsi="Times New Roman" w:cs="Times New Roman"/>
          <w:sz w:val="20"/>
          <w:szCs w:val="20"/>
        </w:rPr>
        <w:t xml:space="preserve"> Афганистана. Чествование ветеранов боевых действий;</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Проведение районных мероприятий  по допризывной подготовке  молодежи (слеты, фестивали, военно-спортивные  мероприятия);</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Развитие деятельности местного отделения ВВПОД «ЮНАРМИЯ» при образовательных учреждениях;</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Реализация мероприятий, направленных  на социализацию и эффективную самореализацию молодежи;</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Мероприятия, направленные на развитие и поддержку детских и молодежных общественных объединений (конкурсы, акции, фестивали);</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Мероприятия, направленные на поддержку творчества детей и молодеж</w:t>
      </w:r>
      <w:proofErr w:type="gramStart"/>
      <w:r w:rsidRPr="00196BAC">
        <w:rPr>
          <w:rFonts w:ascii="Times New Roman" w:eastAsia="Calibri" w:hAnsi="Times New Roman" w:cs="Times New Roman"/>
          <w:sz w:val="20"/>
          <w:szCs w:val="20"/>
        </w:rPr>
        <w:t>и(</w:t>
      </w:r>
      <w:proofErr w:type="gramEnd"/>
      <w:r w:rsidRPr="00196BAC">
        <w:rPr>
          <w:rFonts w:ascii="Times New Roman" w:eastAsia="Calibri" w:hAnsi="Times New Roman" w:cs="Times New Roman"/>
          <w:sz w:val="20"/>
          <w:szCs w:val="20"/>
        </w:rPr>
        <w:t>конкурсы, фестивали, слеты);</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 xml:space="preserve">Мероприятия, направленные на профилактику асоциального поведения молодежи (акции, выездные профилактические семинары, </w:t>
      </w:r>
      <w:proofErr w:type="spellStart"/>
      <w:r w:rsidRPr="00196BAC">
        <w:rPr>
          <w:rFonts w:ascii="Times New Roman" w:eastAsia="Calibri" w:hAnsi="Times New Roman" w:cs="Times New Roman"/>
          <w:sz w:val="20"/>
          <w:szCs w:val="20"/>
        </w:rPr>
        <w:t>флешмобы</w:t>
      </w:r>
      <w:proofErr w:type="spellEnd"/>
      <w:r w:rsidRPr="00196BAC">
        <w:rPr>
          <w:rFonts w:ascii="Times New Roman" w:eastAsia="Calibri" w:hAnsi="Times New Roman" w:cs="Times New Roman"/>
          <w:sz w:val="20"/>
          <w:szCs w:val="20"/>
        </w:rPr>
        <w:t xml:space="preserve">, конкурсы, </w:t>
      </w:r>
      <w:proofErr w:type="spellStart"/>
      <w:r w:rsidRPr="00196BAC">
        <w:rPr>
          <w:rFonts w:ascii="Times New Roman" w:eastAsia="Calibri" w:hAnsi="Times New Roman" w:cs="Times New Roman"/>
          <w:sz w:val="20"/>
          <w:szCs w:val="20"/>
        </w:rPr>
        <w:t>лекции</w:t>
      </w:r>
      <w:proofErr w:type="gramStart"/>
      <w:r w:rsidR="00031D51" w:rsidRPr="00196BAC">
        <w:rPr>
          <w:rFonts w:ascii="Times New Roman" w:eastAsia="Calibri" w:hAnsi="Times New Roman" w:cs="Times New Roman"/>
          <w:sz w:val="20"/>
          <w:szCs w:val="20"/>
        </w:rPr>
        <w:t>,г</w:t>
      </w:r>
      <w:proofErr w:type="gramEnd"/>
      <w:r w:rsidRPr="00196BAC">
        <w:rPr>
          <w:rFonts w:ascii="Times New Roman" w:eastAsia="Calibri" w:hAnsi="Times New Roman" w:cs="Times New Roman"/>
          <w:sz w:val="20"/>
          <w:szCs w:val="20"/>
        </w:rPr>
        <w:t>рупповые</w:t>
      </w:r>
      <w:proofErr w:type="spellEnd"/>
      <w:r w:rsidRPr="00196BAC">
        <w:rPr>
          <w:rFonts w:ascii="Times New Roman" w:eastAsia="Calibri" w:hAnsi="Times New Roman" w:cs="Times New Roman"/>
          <w:sz w:val="20"/>
          <w:szCs w:val="20"/>
        </w:rPr>
        <w:t xml:space="preserve"> и индивидуальные консультации по профилактике асоциальных явлений);</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Организация трудоустройства подростков и молодежи  на средства местного и республиканского бюджетов;</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Консультирование подростков и молодежи по вопросам трудоустройства;</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Организация досуга и занятости детей и подростков через сводные отряды, дворовые команды, спортивно-досуговые площадки;</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Мероприятия по профориентации учащейся молодежи (выездные семинары, Ярмарка учебных мест, мониторинг, консультации);</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Участие специалистов района в республиканских семинарах и  мероприятиях  по организации трудовой занятости подростков и молодежи, по пропаганде ЗОЖ, профилактики асоциального поведения молодежи;</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Организация и проведение  мероприятий, посвященных Дню Российской  молодежи;</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Организация  мероприятий, направленных на поддержку молодых семей;</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Организация  мероприятий для работающей молодежи;</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Организация участия молодежи в межрайонных и республиканских мероприятиях;</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Проведение аттестации руководителя и специалистов МЦ «Встреча»;</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Участие в республиканских конкурсах программ по организации летнего отдыха, трудоустройству и занятости  подростков и молодежи, программ по развитию социальных инициатив  и патриотическому воспитанию;</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Организация информирования молодежи (интернет, газета, радио);</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Проведение социологических исследований, опросов, анкетирования среди молодежи;</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Реализация мероприятий в области технического оснащения учреждений, реализующих государственную молодёжную политику;</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Материально-техническое обеспечение муниципального учреждения, оказывающего услуги по организации и проведению мероприятий для детей и молодежи;</w:t>
      </w:r>
    </w:p>
    <w:p w:rsidR="000B381F" w:rsidRPr="00196BAC" w:rsidRDefault="000B381F" w:rsidP="00196BAC">
      <w:pPr>
        <w:pStyle w:val="a7"/>
        <w:numPr>
          <w:ilvl w:val="0"/>
          <w:numId w:val="8"/>
        </w:numPr>
        <w:shd w:val="clear" w:color="auto" w:fill="FFFFFF"/>
        <w:tabs>
          <w:tab w:val="left" w:pos="1418"/>
        </w:tabs>
        <w:spacing w:after="0" w:line="240" w:lineRule="auto"/>
        <w:ind w:left="0" w:firstLine="927"/>
        <w:jc w:val="both"/>
        <w:rPr>
          <w:rFonts w:ascii="Times New Roman" w:eastAsia="Calibri" w:hAnsi="Times New Roman" w:cs="Times New Roman"/>
          <w:sz w:val="20"/>
          <w:szCs w:val="20"/>
        </w:rPr>
      </w:pPr>
      <w:r w:rsidRPr="00196BAC">
        <w:rPr>
          <w:rFonts w:ascii="Times New Roman" w:eastAsia="Calibri" w:hAnsi="Times New Roman" w:cs="Times New Roman"/>
          <w:sz w:val="20"/>
          <w:szCs w:val="20"/>
        </w:rPr>
        <w:t>Ремонт муниципального учреждения, оказывающего услуги по организации и проведению мероприятий для детей и молодежи.</w:t>
      </w:r>
    </w:p>
    <w:p w:rsidR="00E040AE" w:rsidRPr="00196BAC" w:rsidRDefault="000B381F" w:rsidP="00196BAC">
      <w:pPr>
        <w:tabs>
          <w:tab w:val="left" w:pos="1134"/>
        </w:tabs>
        <w:autoSpaceDE w:val="0"/>
        <w:spacing w:after="0" w:line="240" w:lineRule="auto"/>
        <w:ind w:firstLine="567"/>
        <w:jc w:val="both"/>
        <w:rPr>
          <w:rFonts w:ascii="Times New Roman" w:eastAsia="Calibri" w:hAnsi="Times New Roman" w:cs="Times New Roman"/>
          <w:b/>
          <w:bCs/>
          <w:sz w:val="20"/>
          <w:szCs w:val="20"/>
          <w:lang w:eastAsia="ru-RU"/>
        </w:rPr>
      </w:pPr>
      <w:r w:rsidRPr="00196BAC">
        <w:rPr>
          <w:rFonts w:ascii="Times New Roman" w:eastAsia="Calibri" w:hAnsi="Times New Roman" w:cs="Times New Roman"/>
          <w:b/>
          <w:bCs/>
          <w:sz w:val="20"/>
          <w:szCs w:val="20"/>
          <w:lang w:eastAsia="ru-RU"/>
        </w:rPr>
        <w:t>(Сведения об основных мероприятиях подпрограммы с указанием исполнителей, сроков реализации и ожидаемых результатов представлены в Приложении 2 к муниципальной программе).</w:t>
      </w:r>
    </w:p>
    <w:p w:rsidR="00D05C2D" w:rsidRDefault="00D05C2D" w:rsidP="00196BAC">
      <w:pPr>
        <w:spacing w:after="0" w:line="240" w:lineRule="auto"/>
        <w:jc w:val="center"/>
        <w:rPr>
          <w:rFonts w:ascii="Times New Roman" w:eastAsia="Times New Roman" w:hAnsi="Times New Roman" w:cs="Times New Roman"/>
          <w:b/>
          <w:bCs/>
          <w:sz w:val="20"/>
          <w:szCs w:val="20"/>
          <w:lang w:eastAsia="ru-RU"/>
        </w:rPr>
      </w:pPr>
    </w:p>
    <w:p w:rsidR="00835D26" w:rsidRPr="0085427D" w:rsidRDefault="00E040AE" w:rsidP="00196BAC">
      <w:pPr>
        <w:spacing w:after="0" w:line="240" w:lineRule="auto"/>
        <w:jc w:val="center"/>
        <w:rPr>
          <w:rFonts w:ascii="Times New Roman" w:eastAsia="Times New Roman" w:hAnsi="Times New Roman" w:cs="Times New Roman"/>
          <w:b/>
          <w:bCs/>
          <w:sz w:val="20"/>
          <w:szCs w:val="20"/>
          <w:lang w:eastAsia="ru-RU"/>
        </w:rPr>
      </w:pPr>
      <w:r w:rsidRPr="0085427D">
        <w:rPr>
          <w:rFonts w:ascii="Times New Roman" w:eastAsia="Times New Roman" w:hAnsi="Times New Roman" w:cs="Times New Roman"/>
          <w:b/>
          <w:bCs/>
          <w:sz w:val="20"/>
          <w:szCs w:val="20"/>
          <w:lang w:eastAsia="ru-RU"/>
        </w:rPr>
        <w:t>4.6.  Меры муниципального регулирования</w:t>
      </w:r>
    </w:p>
    <w:p w:rsidR="0085427D" w:rsidRPr="0085427D" w:rsidRDefault="0085427D" w:rsidP="0085427D">
      <w:pPr>
        <w:spacing w:after="0" w:line="240" w:lineRule="auto"/>
        <w:ind w:firstLine="709"/>
        <w:jc w:val="both"/>
        <w:rPr>
          <w:rFonts w:ascii="Times New Roman" w:eastAsia="Times New Roman" w:hAnsi="Times New Roman" w:cs="Times New Roman"/>
          <w:sz w:val="20"/>
          <w:szCs w:val="20"/>
          <w:lang w:eastAsia="ru-RU"/>
        </w:rPr>
      </w:pPr>
      <w:r w:rsidRPr="0085427D">
        <w:rPr>
          <w:rFonts w:ascii="Times New Roman" w:eastAsia="Times New Roman" w:hAnsi="Times New Roman" w:cs="Times New Roman"/>
          <w:sz w:val="20"/>
          <w:szCs w:val="20"/>
          <w:lang w:eastAsia="ru-RU"/>
        </w:rPr>
        <w:t>Вопросы, связанные с оплатой труда работников  МБУ МКСК «Красногорский», в настоящее время регулируются Положением «Об оплате труда работников муниципального учреждения</w:t>
      </w:r>
      <w:r>
        <w:rPr>
          <w:rFonts w:ascii="Times New Roman" w:eastAsia="Times New Roman" w:hAnsi="Times New Roman" w:cs="Times New Roman"/>
          <w:sz w:val="20"/>
          <w:szCs w:val="20"/>
          <w:lang w:eastAsia="ru-RU"/>
        </w:rPr>
        <w:t>»</w:t>
      </w:r>
      <w:r w:rsidRPr="0085427D">
        <w:rPr>
          <w:rFonts w:ascii="Times New Roman" w:eastAsia="Times New Roman" w:hAnsi="Times New Roman" w:cs="Times New Roman"/>
          <w:sz w:val="20"/>
          <w:szCs w:val="20"/>
          <w:lang w:eastAsia="ru-RU"/>
        </w:rPr>
        <w:t>, утвержденным постановлением Администрации  МО «Красногорский район»  от  28 октября 2013 года  № 1010.</w:t>
      </w:r>
    </w:p>
    <w:p w:rsidR="00D05C2D" w:rsidRDefault="00D05C2D" w:rsidP="00196BAC">
      <w:pPr>
        <w:spacing w:after="0" w:line="240" w:lineRule="auto"/>
        <w:jc w:val="center"/>
        <w:rPr>
          <w:rFonts w:ascii="Times New Roman" w:eastAsia="Times New Roman" w:hAnsi="Times New Roman" w:cs="Times New Roman"/>
          <w:b/>
          <w:sz w:val="20"/>
          <w:szCs w:val="20"/>
          <w:lang w:eastAsia="ru-RU"/>
        </w:rPr>
      </w:pPr>
    </w:p>
    <w:p w:rsidR="00835D26" w:rsidRPr="00196BAC" w:rsidRDefault="00E040AE" w:rsidP="00196BAC">
      <w:pPr>
        <w:spacing w:after="0" w:line="240" w:lineRule="auto"/>
        <w:jc w:val="center"/>
        <w:rPr>
          <w:rFonts w:ascii="Times New Roman" w:eastAsia="Times New Roman" w:hAnsi="Times New Roman" w:cs="Times New Roman"/>
          <w:b/>
          <w:sz w:val="20"/>
          <w:szCs w:val="20"/>
          <w:lang w:eastAsia="ru-RU"/>
        </w:rPr>
      </w:pPr>
      <w:r w:rsidRPr="00196BAC">
        <w:rPr>
          <w:rFonts w:ascii="Times New Roman" w:eastAsia="Times New Roman" w:hAnsi="Times New Roman" w:cs="Times New Roman"/>
          <w:b/>
          <w:sz w:val="20"/>
          <w:szCs w:val="20"/>
          <w:lang w:eastAsia="ru-RU"/>
        </w:rPr>
        <w:t>4.7. Прогноз сводных показателей муниципальных заданий</w:t>
      </w:r>
    </w:p>
    <w:p w:rsidR="00FF205A" w:rsidRPr="00196BAC" w:rsidRDefault="00E040AE" w:rsidP="00196BAC">
      <w:pPr>
        <w:spacing w:after="0" w:line="240" w:lineRule="auto"/>
        <w:ind w:left="567" w:firstLine="142"/>
        <w:jc w:val="both"/>
        <w:rPr>
          <w:rFonts w:ascii="Times New Roman" w:eastAsia="Times New Roman" w:hAnsi="Times New Roman" w:cs="Times New Roman"/>
          <w:sz w:val="20"/>
          <w:szCs w:val="20"/>
          <w:lang w:eastAsia="ru-RU"/>
        </w:rPr>
      </w:pPr>
      <w:r w:rsidRPr="00196BAC">
        <w:rPr>
          <w:rFonts w:ascii="Times New Roman" w:eastAsia="Times New Roman" w:hAnsi="Times New Roman" w:cs="Times New Roman"/>
          <w:sz w:val="20"/>
          <w:szCs w:val="20"/>
          <w:lang w:eastAsia="ru-RU"/>
        </w:rPr>
        <w:t>В рамках подпрограммы не осуществляется оказание муниципальных услуг.</w:t>
      </w:r>
    </w:p>
    <w:p w:rsidR="00F835A3" w:rsidRPr="00196BAC" w:rsidRDefault="00E040AE" w:rsidP="00196BAC">
      <w:pPr>
        <w:spacing w:after="0" w:line="240" w:lineRule="auto"/>
        <w:jc w:val="center"/>
        <w:rPr>
          <w:rFonts w:ascii="Times New Roman" w:eastAsia="Times New Roman" w:hAnsi="Times New Roman" w:cs="Times New Roman"/>
          <w:b/>
          <w:bCs/>
          <w:sz w:val="20"/>
          <w:szCs w:val="20"/>
          <w:lang w:eastAsia="ru-RU"/>
        </w:rPr>
      </w:pPr>
      <w:r w:rsidRPr="00196BAC">
        <w:rPr>
          <w:rFonts w:ascii="Times New Roman" w:eastAsia="Times New Roman" w:hAnsi="Times New Roman" w:cs="Times New Roman"/>
          <w:b/>
          <w:bCs/>
          <w:sz w:val="20"/>
          <w:szCs w:val="20"/>
          <w:lang w:eastAsia="ru-RU"/>
        </w:rPr>
        <w:t xml:space="preserve">4.8. Взаимодействие с органами государственной власти и местного самоуправления, </w:t>
      </w:r>
    </w:p>
    <w:p w:rsidR="00835D26" w:rsidRPr="00196BAC" w:rsidRDefault="00835D26" w:rsidP="00196BAC">
      <w:pPr>
        <w:spacing w:after="0" w:line="240" w:lineRule="auto"/>
        <w:jc w:val="center"/>
        <w:rPr>
          <w:rFonts w:ascii="Times New Roman" w:eastAsia="Times New Roman" w:hAnsi="Times New Roman" w:cs="Times New Roman"/>
          <w:b/>
          <w:bCs/>
          <w:sz w:val="20"/>
          <w:szCs w:val="20"/>
          <w:lang w:eastAsia="ru-RU"/>
        </w:rPr>
      </w:pPr>
      <w:r w:rsidRPr="00196BAC">
        <w:rPr>
          <w:rFonts w:ascii="Times New Roman" w:eastAsia="Times New Roman" w:hAnsi="Times New Roman" w:cs="Times New Roman"/>
          <w:b/>
          <w:bCs/>
          <w:sz w:val="20"/>
          <w:szCs w:val="20"/>
          <w:lang w:eastAsia="ru-RU"/>
        </w:rPr>
        <w:t>организациями и гражданами</w:t>
      </w:r>
    </w:p>
    <w:p w:rsidR="00E040AE" w:rsidRPr="00196BAC" w:rsidRDefault="00E040AE" w:rsidP="00196BAC">
      <w:pPr>
        <w:spacing w:after="0" w:line="240" w:lineRule="auto"/>
        <w:ind w:firstLine="709"/>
        <w:jc w:val="both"/>
        <w:rPr>
          <w:rFonts w:ascii="Times New Roman" w:eastAsia="Times New Roman" w:hAnsi="Times New Roman" w:cs="Times New Roman"/>
          <w:sz w:val="20"/>
          <w:szCs w:val="20"/>
          <w:lang w:eastAsia="ru-RU"/>
        </w:rPr>
      </w:pPr>
      <w:r w:rsidRPr="00196BAC">
        <w:rPr>
          <w:rFonts w:ascii="Times New Roman" w:eastAsia="Times New Roman" w:hAnsi="Times New Roman" w:cs="Times New Roman"/>
          <w:sz w:val="20"/>
          <w:szCs w:val="20"/>
          <w:lang w:eastAsia="ru-RU"/>
        </w:rPr>
        <w:t xml:space="preserve">В целях проведения согласованной молодежной политики осуществляется взаимодействие с Министерством по делам молодежи Удмуртской Республики. </w:t>
      </w:r>
    </w:p>
    <w:p w:rsidR="00E040AE" w:rsidRPr="00196BAC" w:rsidRDefault="00E040AE" w:rsidP="00196BAC">
      <w:pPr>
        <w:spacing w:after="0" w:line="240" w:lineRule="auto"/>
        <w:ind w:firstLine="709"/>
        <w:jc w:val="both"/>
        <w:rPr>
          <w:rFonts w:ascii="Times New Roman" w:eastAsia="Times New Roman" w:hAnsi="Times New Roman" w:cs="Times New Roman"/>
          <w:sz w:val="20"/>
          <w:szCs w:val="20"/>
          <w:lang w:eastAsia="ru-RU"/>
        </w:rPr>
      </w:pPr>
      <w:r w:rsidRPr="00196BAC">
        <w:rPr>
          <w:rFonts w:ascii="Times New Roman" w:eastAsia="Times New Roman" w:hAnsi="Times New Roman" w:cs="Times New Roman"/>
          <w:sz w:val="20"/>
          <w:szCs w:val="20"/>
          <w:lang w:eastAsia="ru-RU"/>
        </w:rPr>
        <w:lastRenderedPageBreak/>
        <w:t>Организация трудоустройства подростков и молодежи в летний период осуществляется во взаимодействии с Государственным казённым учреждением Удмуртской Республики «Центр занятости населения  Красногорского  района».</w:t>
      </w:r>
    </w:p>
    <w:p w:rsidR="00E040AE" w:rsidRPr="00196BAC" w:rsidRDefault="00E040AE" w:rsidP="00196BAC">
      <w:pPr>
        <w:spacing w:after="0" w:line="240" w:lineRule="auto"/>
        <w:ind w:firstLine="709"/>
        <w:jc w:val="both"/>
        <w:rPr>
          <w:rFonts w:ascii="Times New Roman" w:eastAsia="Times New Roman" w:hAnsi="Times New Roman" w:cs="Times New Roman"/>
          <w:sz w:val="20"/>
          <w:szCs w:val="20"/>
          <w:lang w:eastAsia="ru-RU"/>
        </w:rPr>
      </w:pPr>
      <w:proofErr w:type="gramStart"/>
      <w:r w:rsidRPr="00196BAC">
        <w:rPr>
          <w:rFonts w:ascii="Times New Roman" w:eastAsia="Times New Roman" w:hAnsi="Times New Roman" w:cs="Times New Roman"/>
          <w:sz w:val="20"/>
          <w:szCs w:val="20"/>
          <w:lang w:eastAsia="ru-RU"/>
        </w:rPr>
        <w:t>Мероприятия подпрограммы реализуются при участии М</w:t>
      </w:r>
      <w:r w:rsidR="00917541" w:rsidRPr="00196BAC">
        <w:rPr>
          <w:rFonts w:ascii="Times New Roman" w:eastAsia="Times New Roman" w:hAnsi="Times New Roman" w:cs="Times New Roman"/>
          <w:sz w:val="20"/>
          <w:szCs w:val="20"/>
          <w:lang w:eastAsia="ru-RU"/>
        </w:rPr>
        <w:t>БУ Молодежный центр «Встреча», Отдела образования А</w:t>
      </w:r>
      <w:r w:rsidRPr="00196BAC">
        <w:rPr>
          <w:rFonts w:ascii="Times New Roman" w:eastAsia="Times New Roman" w:hAnsi="Times New Roman" w:cs="Times New Roman"/>
          <w:sz w:val="20"/>
          <w:szCs w:val="20"/>
          <w:lang w:eastAsia="ru-RU"/>
        </w:rPr>
        <w:t xml:space="preserve">дминистрации </w:t>
      </w:r>
      <w:r w:rsidR="00917541" w:rsidRPr="00196BAC">
        <w:rPr>
          <w:rFonts w:ascii="Times New Roman" w:eastAsia="Times New Roman" w:hAnsi="Times New Roman" w:cs="Times New Roman"/>
          <w:sz w:val="20"/>
          <w:szCs w:val="20"/>
          <w:lang w:eastAsia="ru-RU"/>
        </w:rPr>
        <w:t xml:space="preserve">муниципального образования </w:t>
      </w:r>
      <w:r w:rsidR="004B0AB5" w:rsidRPr="00196BAC">
        <w:rPr>
          <w:rFonts w:ascii="Times New Roman" w:eastAsia="Times New Roman" w:hAnsi="Times New Roman" w:cs="Times New Roman"/>
          <w:sz w:val="20"/>
          <w:szCs w:val="20"/>
          <w:lang w:eastAsia="ru-RU"/>
        </w:rPr>
        <w:t xml:space="preserve">«Муниципальный округ Красногорский район Удмуртской Республики» </w:t>
      </w:r>
      <w:r w:rsidRPr="00196BAC">
        <w:rPr>
          <w:rFonts w:ascii="Times New Roman" w:eastAsia="Times New Roman" w:hAnsi="Times New Roman" w:cs="Times New Roman"/>
          <w:sz w:val="20"/>
          <w:szCs w:val="20"/>
          <w:lang w:eastAsia="ru-RU"/>
        </w:rPr>
        <w:t xml:space="preserve">и образовательных  учреждений, отдела культуры, спорта и молодежной политики, </w:t>
      </w:r>
      <w:r w:rsidR="00551E4B" w:rsidRPr="00196BAC">
        <w:rPr>
          <w:rFonts w:ascii="Times New Roman" w:eastAsia="Times New Roman" w:hAnsi="Times New Roman" w:cs="Times New Roman"/>
          <w:sz w:val="20"/>
          <w:szCs w:val="20"/>
          <w:lang w:eastAsia="ru-RU"/>
        </w:rPr>
        <w:t>пункта</w:t>
      </w:r>
      <w:r w:rsidRPr="00196BAC">
        <w:rPr>
          <w:rFonts w:ascii="Times New Roman" w:eastAsia="Times New Roman" w:hAnsi="Times New Roman" w:cs="Times New Roman"/>
          <w:sz w:val="20"/>
          <w:szCs w:val="20"/>
          <w:lang w:eastAsia="ru-RU"/>
        </w:rPr>
        <w:t xml:space="preserve"> полиции «Красногорск</w:t>
      </w:r>
      <w:r w:rsidR="00551E4B" w:rsidRPr="00196BAC">
        <w:rPr>
          <w:rFonts w:ascii="Times New Roman" w:eastAsia="Times New Roman" w:hAnsi="Times New Roman" w:cs="Times New Roman"/>
          <w:sz w:val="20"/>
          <w:szCs w:val="20"/>
          <w:lang w:eastAsia="ru-RU"/>
        </w:rPr>
        <w:t>ий</w:t>
      </w:r>
      <w:r w:rsidRPr="00196BAC">
        <w:rPr>
          <w:rFonts w:ascii="Times New Roman" w:eastAsia="Times New Roman" w:hAnsi="Times New Roman" w:cs="Times New Roman"/>
          <w:sz w:val="20"/>
          <w:szCs w:val="20"/>
          <w:lang w:eastAsia="ru-RU"/>
        </w:rPr>
        <w:t xml:space="preserve">», БУЗ «Красногорская </w:t>
      </w:r>
      <w:r w:rsidR="00551E4B" w:rsidRPr="00196BAC">
        <w:rPr>
          <w:rFonts w:ascii="Times New Roman" w:eastAsia="Times New Roman" w:hAnsi="Times New Roman" w:cs="Times New Roman"/>
          <w:sz w:val="20"/>
          <w:szCs w:val="20"/>
          <w:lang w:eastAsia="ru-RU"/>
        </w:rPr>
        <w:t>РБ МЗ УР</w:t>
      </w:r>
      <w:r w:rsidRPr="00196BAC">
        <w:rPr>
          <w:rFonts w:ascii="Times New Roman" w:eastAsia="Times New Roman" w:hAnsi="Times New Roman" w:cs="Times New Roman"/>
          <w:sz w:val="20"/>
          <w:szCs w:val="20"/>
          <w:lang w:eastAsia="ru-RU"/>
        </w:rPr>
        <w:t xml:space="preserve">», молодежных и детских общественных объединений, иных негосударственных организаций, реализующих социальные программы (проекты) по работе с детьми и молодежью. </w:t>
      </w:r>
      <w:proofErr w:type="gramEnd"/>
    </w:p>
    <w:p w:rsidR="00E040AE" w:rsidRPr="00196BAC" w:rsidRDefault="00E040AE" w:rsidP="00196BAC">
      <w:pPr>
        <w:spacing w:after="0" w:line="240" w:lineRule="auto"/>
        <w:ind w:firstLine="709"/>
        <w:jc w:val="both"/>
        <w:rPr>
          <w:rFonts w:ascii="Times New Roman" w:eastAsia="Times New Roman" w:hAnsi="Times New Roman" w:cs="Times New Roman"/>
          <w:sz w:val="20"/>
          <w:szCs w:val="20"/>
          <w:lang w:eastAsia="ru-RU"/>
        </w:rPr>
      </w:pPr>
      <w:r w:rsidRPr="00196BAC">
        <w:rPr>
          <w:rFonts w:ascii="Times New Roman" w:eastAsia="Times New Roman" w:hAnsi="Times New Roman" w:cs="Times New Roman"/>
          <w:sz w:val="20"/>
          <w:szCs w:val="20"/>
          <w:lang w:eastAsia="ru-RU"/>
        </w:rPr>
        <w:t>Для проведения мероприятий по работе с детьми и молодежью используется потенциал спортивных  и иных учреждений</w:t>
      </w:r>
      <w:r w:rsidR="00917541" w:rsidRPr="00196BAC">
        <w:rPr>
          <w:rFonts w:ascii="Times New Roman" w:eastAsia="Times New Roman" w:hAnsi="Times New Roman" w:cs="Times New Roman"/>
          <w:sz w:val="20"/>
          <w:szCs w:val="20"/>
          <w:lang w:eastAsia="ru-RU"/>
        </w:rPr>
        <w:t>.</w:t>
      </w:r>
    </w:p>
    <w:p w:rsidR="00D05C2D" w:rsidRDefault="00D05C2D" w:rsidP="00196BAC">
      <w:pPr>
        <w:spacing w:after="0" w:line="240" w:lineRule="auto"/>
        <w:jc w:val="center"/>
        <w:rPr>
          <w:rFonts w:ascii="Times New Roman" w:eastAsia="Times New Roman" w:hAnsi="Times New Roman" w:cs="Times New Roman"/>
          <w:b/>
          <w:sz w:val="20"/>
          <w:szCs w:val="20"/>
          <w:lang w:eastAsia="ru-RU"/>
        </w:rPr>
      </w:pPr>
    </w:p>
    <w:p w:rsidR="00917541" w:rsidRPr="00196BAC" w:rsidRDefault="00E040AE" w:rsidP="00196BAC">
      <w:pPr>
        <w:spacing w:after="0" w:line="240" w:lineRule="auto"/>
        <w:jc w:val="center"/>
        <w:rPr>
          <w:rFonts w:ascii="Times New Roman" w:eastAsia="Times New Roman" w:hAnsi="Times New Roman" w:cs="Times New Roman"/>
          <w:b/>
          <w:bCs/>
          <w:sz w:val="20"/>
          <w:szCs w:val="20"/>
          <w:lang w:eastAsia="ru-RU"/>
        </w:rPr>
      </w:pPr>
      <w:r w:rsidRPr="00196BAC">
        <w:rPr>
          <w:rFonts w:ascii="Times New Roman" w:eastAsia="Times New Roman" w:hAnsi="Times New Roman" w:cs="Times New Roman"/>
          <w:b/>
          <w:sz w:val="20"/>
          <w:szCs w:val="20"/>
          <w:lang w:eastAsia="ru-RU"/>
        </w:rPr>
        <w:t>4.9.</w:t>
      </w:r>
      <w:r w:rsidRPr="00196BAC">
        <w:rPr>
          <w:rFonts w:ascii="Times New Roman" w:eastAsia="Times New Roman" w:hAnsi="Times New Roman" w:cs="Times New Roman"/>
          <w:b/>
          <w:bCs/>
          <w:sz w:val="20"/>
          <w:szCs w:val="20"/>
          <w:lang w:eastAsia="ru-RU"/>
        </w:rPr>
        <w:t xml:space="preserve">  Ресурсное обеспечение подпрограммы</w:t>
      </w:r>
    </w:p>
    <w:p w:rsidR="00E040AE" w:rsidRPr="00196BAC" w:rsidRDefault="00E040AE" w:rsidP="00196BAC">
      <w:pPr>
        <w:spacing w:after="0" w:line="240" w:lineRule="auto"/>
        <w:ind w:firstLine="709"/>
        <w:jc w:val="both"/>
        <w:rPr>
          <w:rFonts w:ascii="Times New Roman" w:eastAsia="Times New Roman" w:hAnsi="Times New Roman" w:cs="Times New Roman"/>
          <w:sz w:val="20"/>
          <w:szCs w:val="20"/>
          <w:lang w:eastAsia="ru-RU"/>
        </w:rPr>
      </w:pPr>
      <w:r w:rsidRPr="00196BAC">
        <w:rPr>
          <w:rFonts w:ascii="Times New Roman" w:eastAsia="Times New Roman" w:hAnsi="Times New Roman" w:cs="Times New Roman"/>
          <w:sz w:val="20"/>
          <w:szCs w:val="20"/>
          <w:lang w:eastAsia="ru-RU"/>
        </w:rPr>
        <w:t xml:space="preserve">Источниками ресурсного обеспечения подпрограммы являются средства бюджета </w:t>
      </w:r>
      <w:r w:rsidR="004B0AB5" w:rsidRPr="00196BAC">
        <w:rPr>
          <w:rFonts w:ascii="Times New Roman" w:eastAsia="Times New Roman" w:hAnsi="Times New Roman" w:cs="Times New Roman"/>
          <w:sz w:val="20"/>
          <w:szCs w:val="20"/>
          <w:lang w:eastAsia="ru-RU"/>
        </w:rPr>
        <w:t>МО «Муниципальный округ Красногорский район Удмуртской Республики»</w:t>
      </w:r>
      <w:r w:rsidRPr="00196BAC">
        <w:rPr>
          <w:rFonts w:ascii="Times New Roman" w:eastAsia="Times New Roman" w:hAnsi="Times New Roman" w:cs="Times New Roman"/>
          <w:sz w:val="20"/>
          <w:szCs w:val="20"/>
          <w:lang w:eastAsia="ru-RU"/>
        </w:rPr>
        <w:t xml:space="preserve">, в том числе средства (гранты), молодежными и детскими общественными объединениями, иными негосударственными организациями, на реализацию социальных программ (проектов) по работе с детьми и молодежью. </w:t>
      </w:r>
    </w:p>
    <w:p w:rsidR="00E040AE" w:rsidRPr="00196BAC" w:rsidRDefault="00E040AE" w:rsidP="00196BAC">
      <w:pPr>
        <w:spacing w:after="0" w:line="240" w:lineRule="auto"/>
        <w:ind w:firstLine="709"/>
        <w:jc w:val="both"/>
        <w:rPr>
          <w:rFonts w:ascii="Times New Roman" w:eastAsia="Times New Roman" w:hAnsi="Times New Roman" w:cs="Times New Roman"/>
          <w:sz w:val="20"/>
          <w:szCs w:val="20"/>
          <w:lang w:eastAsia="ru-RU"/>
        </w:rPr>
      </w:pPr>
      <w:r w:rsidRPr="00196BAC">
        <w:rPr>
          <w:rFonts w:ascii="Times New Roman" w:eastAsia="Times New Roman" w:hAnsi="Times New Roman" w:cs="Times New Roman"/>
          <w:sz w:val="20"/>
          <w:szCs w:val="20"/>
          <w:lang w:eastAsia="ru-RU"/>
        </w:rPr>
        <w:t>Общий объем финансирования мероприятий подпрограммы за счет средств бюджета  района составит</w:t>
      </w:r>
      <w:r w:rsidR="00C70B61">
        <w:rPr>
          <w:rFonts w:ascii="Times New Roman" w:eastAsia="Times New Roman" w:hAnsi="Times New Roman" w:cs="Times New Roman"/>
          <w:sz w:val="20"/>
          <w:szCs w:val="20"/>
          <w:lang w:eastAsia="ru-RU"/>
        </w:rPr>
        <w:t xml:space="preserve"> </w:t>
      </w:r>
      <w:r w:rsidR="00D15EA5">
        <w:rPr>
          <w:rFonts w:ascii="Times New Roman" w:eastAsia="Times New Roman" w:hAnsi="Times New Roman" w:cs="Times New Roman"/>
          <w:sz w:val="20"/>
          <w:szCs w:val="20"/>
          <w:lang w:eastAsia="ru-RU"/>
        </w:rPr>
        <w:t>7</w:t>
      </w:r>
      <w:r w:rsidR="00C70B61">
        <w:rPr>
          <w:rFonts w:ascii="Times New Roman" w:eastAsia="Times New Roman" w:hAnsi="Times New Roman" w:cs="Times New Roman"/>
          <w:sz w:val="20"/>
          <w:szCs w:val="20"/>
          <w:lang w:eastAsia="ru-RU"/>
        </w:rPr>
        <w:t> </w:t>
      </w:r>
      <w:r w:rsidR="00D15EA5">
        <w:rPr>
          <w:rFonts w:ascii="Times New Roman" w:eastAsia="Times New Roman" w:hAnsi="Times New Roman" w:cs="Times New Roman"/>
          <w:sz w:val="20"/>
          <w:szCs w:val="20"/>
          <w:lang w:eastAsia="ru-RU"/>
        </w:rPr>
        <w:t>927</w:t>
      </w:r>
      <w:r w:rsidR="002927C5" w:rsidRPr="00196BAC">
        <w:rPr>
          <w:rFonts w:ascii="Times New Roman" w:eastAsia="Times New Roman" w:hAnsi="Times New Roman" w:cs="Times New Roman"/>
          <w:sz w:val="20"/>
          <w:szCs w:val="20"/>
          <w:lang w:eastAsia="ru-RU"/>
        </w:rPr>
        <w:t>,</w:t>
      </w:r>
      <w:r w:rsidR="00D15EA5">
        <w:rPr>
          <w:rFonts w:ascii="Times New Roman" w:eastAsia="Times New Roman" w:hAnsi="Times New Roman" w:cs="Times New Roman"/>
          <w:sz w:val="20"/>
          <w:szCs w:val="20"/>
          <w:lang w:eastAsia="ru-RU"/>
        </w:rPr>
        <w:t>6</w:t>
      </w:r>
      <w:r w:rsidRPr="00196BAC">
        <w:rPr>
          <w:rFonts w:ascii="Times New Roman" w:eastAsia="Times New Roman" w:hAnsi="Times New Roman" w:cs="Times New Roman"/>
          <w:sz w:val="20"/>
          <w:szCs w:val="20"/>
          <w:lang w:eastAsia="ru-RU"/>
        </w:rPr>
        <w:t xml:space="preserve"> тыс. рублей, в том числе</w:t>
      </w:r>
    </w:p>
    <w:p w:rsidR="00E040AE" w:rsidRPr="00196BAC" w:rsidRDefault="00E040AE" w:rsidP="00196BAC">
      <w:pPr>
        <w:spacing w:after="0" w:line="240" w:lineRule="auto"/>
        <w:ind w:firstLine="709"/>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xml:space="preserve">- 2015 год </w:t>
      </w:r>
      <w:r w:rsidR="007B2E4C">
        <w:rPr>
          <w:rFonts w:ascii="Times New Roman" w:eastAsia="Calibri" w:hAnsi="Times New Roman" w:cs="Times New Roman"/>
          <w:bCs/>
          <w:sz w:val="20"/>
          <w:szCs w:val="20"/>
          <w:lang w:eastAsia="ru-RU"/>
        </w:rPr>
        <w:t>-</w:t>
      </w:r>
      <w:r w:rsidR="009D21E8" w:rsidRPr="00196BAC">
        <w:rPr>
          <w:rFonts w:ascii="Times New Roman" w:eastAsia="Calibri" w:hAnsi="Times New Roman" w:cs="Times New Roman"/>
          <w:bCs/>
          <w:sz w:val="20"/>
          <w:szCs w:val="20"/>
          <w:lang w:eastAsia="ru-RU"/>
        </w:rPr>
        <w:t>0</w:t>
      </w:r>
      <w:r w:rsidRPr="00196BAC">
        <w:rPr>
          <w:rFonts w:ascii="Times New Roman" w:eastAsia="Calibri" w:hAnsi="Times New Roman" w:cs="Times New Roman"/>
          <w:bCs/>
          <w:sz w:val="20"/>
          <w:szCs w:val="20"/>
          <w:lang w:eastAsia="ru-RU"/>
        </w:rPr>
        <w:t xml:space="preserve"> руб.</w:t>
      </w:r>
    </w:p>
    <w:p w:rsidR="00E040AE" w:rsidRPr="00196BAC" w:rsidRDefault="007B2E4C" w:rsidP="00196BAC">
      <w:pPr>
        <w:spacing w:after="0" w:line="240" w:lineRule="auto"/>
        <w:ind w:firstLine="709"/>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- 2016 год -</w:t>
      </w:r>
      <w:r w:rsidR="009D21E8" w:rsidRPr="00196BAC">
        <w:rPr>
          <w:rFonts w:ascii="Times New Roman" w:eastAsia="Calibri" w:hAnsi="Times New Roman" w:cs="Times New Roman"/>
          <w:bCs/>
          <w:sz w:val="20"/>
          <w:szCs w:val="20"/>
          <w:lang w:eastAsia="ru-RU"/>
        </w:rPr>
        <w:t>0</w:t>
      </w:r>
      <w:r w:rsidR="00E040AE" w:rsidRPr="00196BAC">
        <w:rPr>
          <w:rFonts w:ascii="Times New Roman" w:eastAsia="Calibri" w:hAnsi="Times New Roman" w:cs="Times New Roman"/>
          <w:bCs/>
          <w:sz w:val="20"/>
          <w:szCs w:val="20"/>
          <w:lang w:eastAsia="ru-RU"/>
        </w:rPr>
        <w:t xml:space="preserve"> руб.</w:t>
      </w:r>
    </w:p>
    <w:p w:rsidR="00E040AE" w:rsidRPr="00196BAC" w:rsidRDefault="007B2E4C" w:rsidP="00196BAC">
      <w:pPr>
        <w:spacing w:after="0" w:line="240" w:lineRule="auto"/>
        <w:ind w:firstLine="709"/>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- 2017 год -</w:t>
      </w:r>
      <w:r w:rsidR="001614AB">
        <w:rPr>
          <w:rFonts w:ascii="Times New Roman" w:eastAsia="Calibri" w:hAnsi="Times New Roman" w:cs="Times New Roman"/>
          <w:bCs/>
          <w:sz w:val="20"/>
          <w:szCs w:val="20"/>
          <w:lang w:eastAsia="ru-RU"/>
        </w:rPr>
        <w:t>110</w:t>
      </w:r>
      <w:r w:rsidR="00E040AE" w:rsidRPr="00196BAC">
        <w:rPr>
          <w:rFonts w:ascii="Times New Roman" w:eastAsia="Calibri" w:hAnsi="Times New Roman" w:cs="Times New Roman"/>
          <w:bCs/>
          <w:sz w:val="20"/>
          <w:szCs w:val="20"/>
          <w:lang w:eastAsia="ru-RU"/>
        </w:rPr>
        <w:t>,</w:t>
      </w:r>
      <w:r w:rsidR="001614AB">
        <w:rPr>
          <w:rFonts w:ascii="Times New Roman" w:eastAsia="Calibri" w:hAnsi="Times New Roman" w:cs="Times New Roman"/>
          <w:bCs/>
          <w:sz w:val="20"/>
          <w:szCs w:val="20"/>
          <w:lang w:eastAsia="ru-RU"/>
        </w:rPr>
        <w:t>0</w:t>
      </w:r>
      <w:r w:rsidR="009D21E8" w:rsidRPr="00196BAC">
        <w:rPr>
          <w:rFonts w:ascii="Times New Roman" w:eastAsia="Calibri" w:hAnsi="Times New Roman" w:cs="Times New Roman"/>
          <w:bCs/>
          <w:sz w:val="20"/>
          <w:szCs w:val="20"/>
          <w:lang w:eastAsia="ru-RU"/>
        </w:rPr>
        <w:t xml:space="preserve"> тыс.</w:t>
      </w:r>
      <w:r w:rsidR="00E040AE" w:rsidRPr="00196BAC">
        <w:rPr>
          <w:rFonts w:ascii="Times New Roman" w:eastAsia="Calibri" w:hAnsi="Times New Roman" w:cs="Times New Roman"/>
          <w:bCs/>
          <w:sz w:val="20"/>
          <w:szCs w:val="20"/>
          <w:lang w:eastAsia="ru-RU"/>
        </w:rPr>
        <w:t xml:space="preserve"> руб.</w:t>
      </w:r>
    </w:p>
    <w:p w:rsidR="00E040AE" w:rsidRPr="00196BAC" w:rsidRDefault="007B2E4C" w:rsidP="00196BAC">
      <w:pPr>
        <w:spacing w:after="0" w:line="240" w:lineRule="auto"/>
        <w:ind w:firstLine="709"/>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- 2018 год -</w:t>
      </w:r>
      <w:r w:rsidR="001614AB">
        <w:rPr>
          <w:rFonts w:ascii="Times New Roman" w:eastAsia="Calibri" w:hAnsi="Times New Roman" w:cs="Times New Roman"/>
          <w:bCs/>
          <w:sz w:val="20"/>
          <w:szCs w:val="20"/>
          <w:lang w:eastAsia="ru-RU"/>
        </w:rPr>
        <w:t>2</w:t>
      </w:r>
      <w:r w:rsidR="00E040AE" w:rsidRPr="00196BAC">
        <w:rPr>
          <w:rFonts w:ascii="Times New Roman" w:eastAsia="Calibri" w:hAnsi="Times New Roman" w:cs="Times New Roman"/>
          <w:bCs/>
          <w:sz w:val="20"/>
          <w:szCs w:val="20"/>
          <w:lang w:eastAsia="ru-RU"/>
        </w:rPr>
        <w:t>,</w:t>
      </w:r>
      <w:r w:rsidR="001614AB">
        <w:rPr>
          <w:rFonts w:ascii="Times New Roman" w:eastAsia="Calibri" w:hAnsi="Times New Roman" w:cs="Times New Roman"/>
          <w:bCs/>
          <w:sz w:val="20"/>
          <w:szCs w:val="20"/>
          <w:lang w:eastAsia="ru-RU"/>
        </w:rPr>
        <w:t>0</w:t>
      </w:r>
      <w:r w:rsidR="009D21E8" w:rsidRPr="00196BAC">
        <w:rPr>
          <w:rFonts w:ascii="Times New Roman" w:eastAsia="Calibri" w:hAnsi="Times New Roman" w:cs="Times New Roman"/>
          <w:bCs/>
          <w:sz w:val="20"/>
          <w:szCs w:val="20"/>
          <w:lang w:eastAsia="ru-RU"/>
        </w:rPr>
        <w:t xml:space="preserve"> тыс.</w:t>
      </w:r>
      <w:r w:rsidR="00E040AE" w:rsidRPr="00196BAC">
        <w:rPr>
          <w:rFonts w:ascii="Times New Roman" w:eastAsia="Calibri" w:hAnsi="Times New Roman" w:cs="Times New Roman"/>
          <w:bCs/>
          <w:sz w:val="20"/>
          <w:szCs w:val="20"/>
          <w:lang w:eastAsia="ru-RU"/>
        </w:rPr>
        <w:t xml:space="preserve"> руб.</w:t>
      </w:r>
    </w:p>
    <w:p w:rsidR="00E040AE" w:rsidRPr="00196BAC" w:rsidRDefault="007B2E4C" w:rsidP="00196BAC">
      <w:pPr>
        <w:spacing w:after="0" w:line="240" w:lineRule="auto"/>
        <w:ind w:firstLine="709"/>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- 2019 год -</w:t>
      </w:r>
      <w:r w:rsidR="001614AB">
        <w:rPr>
          <w:rFonts w:ascii="Times New Roman" w:eastAsia="Calibri" w:hAnsi="Times New Roman" w:cs="Times New Roman"/>
          <w:bCs/>
          <w:sz w:val="20"/>
          <w:szCs w:val="20"/>
          <w:lang w:eastAsia="ru-RU"/>
        </w:rPr>
        <w:t>2</w:t>
      </w:r>
      <w:r w:rsidR="00C0261C" w:rsidRPr="00196BAC">
        <w:rPr>
          <w:rFonts w:ascii="Times New Roman" w:eastAsia="Calibri" w:hAnsi="Times New Roman" w:cs="Times New Roman"/>
          <w:bCs/>
          <w:sz w:val="20"/>
          <w:szCs w:val="20"/>
          <w:lang w:eastAsia="ru-RU"/>
        </w:rPr>
        <w:t>,</w:t>
      </w:r>
      <w:r w:rsidR="001614AB">
        <w:rPr>
          <w:rFonts w:ascii="Times New Roman" w:eastAsia="Calibri" w:hAnsi="Times New Roman" w:cs="Times New Roman"/>
          <w:bCs/>
          <w:sz w:val="20"/>
          <w:szCs w:val="20"/>
          <w:lang w:eastAsia="ru-RU"/>
        </w:rPr>
        <w:t>0</w:t>
      </w:r>
      <w:r w:rsidR="009D21E8" w:rsidRPr="00196BAC">
        <w:rPr>
          <w:rFonts w:ascii="Times New Roman" w:eastAsia="Calibri" w:hAnsi="Times New Roman" w:cs="Times New Roman"/>
          <w:bCs/>
          <w:sz w:val="20"/>
          <w:szCs w:val="20"/>
          <w:lang w:eastAsia="ru-RU"/>
        </w:rPr>
        <w:t xml:space="preserve"> тыс.</w:t>
      </w:r>
      <w:r w:rsidR="00E040AE" w:rsidRPr="00196BAC">
        <w:rPr>
          <w:rFonts w:ascii="Times New Roman" w:eastAsia="Calibri" w:hAnsi="Times New Roman" w:cs="Times New Roman"/>
          <w:bCs/>
          <w:sz w:val="20"/>
          <w:szCs w:val="20"/>
          <w:lang w:eastAsia="ru-RU"/>
        </w:rPr>
        <w:t xml:space="preserve"> руб.</w:t>
      </w:r>
    </w:p>
    <w:p w:rsidR="00E040AE" w:rsidRPr="00196BAC" w:rsidRDefault="00E040AE" w:rsidP="00196BAC">
      <w:pPr>
        <w:spacing w:after="0" w:line="240" w:lineRule="auto"/>
        <w:ind w:firstLine="709"/>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xml:space="preserve">- 2020 год </w:t>
      </w:r>
      <w:r w:rsidR="007B2E4C">
        <w:rPr>
          <w:rFonts w:ascii="Times New Roman" w:eastAsia="Calibri" w:hAnsi="Times New Roman" w:cs="Times New Roman"/>
          <w:bCs/>
          <w:sz w:val="20"/>
          <w:szCs w:val="20"/>
          <w:lang w:eastAsia="ru-RU"/>
        </w:rPr>
        <w:t>-</w:t>
      </w:r>
      <w:r w:rsidR="001614AB">
        <w:rPr>
          <w:rFonts w:ascii="Times New Roman" w:eastAsia="Calibri" w:hAnsi="Times New Roman" w:cs="Times New Roman"/>
          <w:bCs/>
          <w:sz w:val="20"/>
          <w:szCs w:val="20"/>
          <w:lang w:eastAsia="ru-RU"/>
        </w:rPr>
        <w:t>0,0</w:t>
      </w:r>
      <w:r w:rsidR="009D21E8" w:rsidRPr="00196BAC">
        <w:rPr>
          <w:rFonts w:ascii="Times New Roman" w:eastAsia="Calibri" w:hAnsi="Times New Roman" w:cs="Times New Roman"/>
          <w:bCs/>
          <w:sz w:val="20"/>
          <w:szCs w:val="20"/>
          <w:lang w:eastAsia="ru-RU"/>
        </w:rPr>
        <w:t xml:space="preserve"> тыс.</w:t>
      </w:r>
      <w:r w:rsidRPr="00196BAC">
        <w:rPr>
          <w:rFonts w:ascii="Times New Roman" w:eastAsia="Calibri" w:hAnsi="Times New Roman" w:cs="Times New Roman"/>
          <w:bCs/>
          <w:sz w:val="20"/>
          <w:szCs w:val="20"/>
          <w:lang w:eastAsia="ru-RU"/>
        </w:rPr>
        <w:t xml:space="preserve"> руб.</w:t>
      </w:r>
    </w:p>
    <w:p w:rsidR="00820C8E" w:rsidRPr="00196BAC" w:rsidRDefault="007B2E4C" w:rsidP="00196BAC">
      <w:pPr>
        <w:spacing w:after="0" w:line="240" w:lineRule="auto"/>
        <w:ind w:firstLine="709"/>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- 2021 год -</w:t>
      </w:r>
      <w:r w:rsidR="00C70B61">
        <w:rPr>
          <w:rFonts w:ascii="Times New Roman" w:eastAsia="Calibri" w:hAnsi="Times New Roman" w:cs="Times New Roman"/>
          <w:bCs/>
          <w:sz w:val="20"/>
          <w:szCs w:val="20"/>
          <w:lang w:eastAsia="ru-RU"/>
        </w:rPr>
        <w:t>2</w:t>
      </w:r>
      <w:r w:rsidR="00C0261C" w:rsidRPr="00196BAC">
        <w:rPr>
          <w:rFonts w:ascii="Times New Roman" w:eastAsia="Calibri" w:hAnsi="Times New Roman" w:cs="Times New Roman"/>
          <w:bCs/>
          <w:sz w:val="20"/>
          <w:szCs w:val="20"/>
          <w:lang w:eastAsia="ru-RU"/>
        </w:rPr>
        <w:t> 7</w:t>
      </w:r>
      <w:r w:rsidR="00C70B61">
        <w:rPr>
          <w:rFonts w:ascii="Times New Roman" w:eastAsia="Calibri" w:hAnsi="Times New Roman" w:cs="Times New Roman"/>
          <w:bCs/>
          <w:sz w:val="20"/>
          <w:szCs w:val="20"/>
          <w:lang w:eastAsia="ru-RU"/>
        </w:rPr>
        <w:t>1</w:t>
      </w:r>
      <w:r w:rsidR="00C0261C" w:rsidRPr="00196BAC">
        <w:rPr>
          <w:rFonts w:ascii="Times New Roman" w:eastAsia="Calibri" w:hAnsi="Times New Roman" w:cs="Times New Roman"/>
          <w:bCs/>
          <w:sz w:val="20"/>
          <w:szCs w:val="20"/>
          <w:lang w:eastAsia="ru-RU"/>
        </w:rPr>
        <w:t>9,</w:t>
      </w:r>
      <w:r w:rsidR="00C70B61">
        <w:rPr>
          <w:rFonts w:ascii="Times New Roman" w:eastAsia="Calibri" w:hAnsi="Times New Roman" w:cs="Times New Roman"/>
          <w:bCs/>
          <w:sz w:val="20"/>
          <w:szCs w:val="20"/>
          <w:lang w:eastAsia="ru-RU"/>
        </w:rPr>
        <w:t>8</w:t>
      </w:r>
      <w:r w:rsidR="009D21E8" w:rsidRPr="00196BAC">
        <w:rPr>
          <w:rFonts w:ascii="Times New Roman" w:eastAsia="Calibri" w:hAnsi="Times New Roman" w:cs="Times New Roman"/>
          <w:bCs/>
          <w:sz w:val="20"/>
          <w:szCs w:val="20"/>
          <w:lang w:eastAsia="ru-RU"/>
        </w:rPr>
        <w:t xml:space="preserve"> тыс.</w:t>
      </w:r>
      <w:r w:rsidR="00820C8E" w:rsidRPr="00196BAC">
        <w:rPr>
          <w:rFonts w:ascii="Times New Roman" w:eastAsia="Calibri" w:hAnsi="Times New Roman" w:cs="Times New Roman"/>
          <w:bCs/>
          <w:sz w:val="20"/>
          <w:szCs w:val="20"/>
          <w:lang w:eastAsia="ru-RU"/>
        </w:rPr>
        <w:t xml:space="preserve"> руб.</w:t>
      </w:r>
    </w:p>
    <w:p w:rsidR="00820C8E" w:rsidRPr="00196BAC" w:rsidRDefault="007B2E4C" w:rsidP="00196BAC">
      <w:pPr>
        <w:spacing w:after="0" w:line="240" w:lineRule="auto"/>
        <w:ind w:firstLine="709"/>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- 2022 год -</w:t>
      </w:r>
      <w:r w:rsidR="00D15EA5">
        <w:rPr>
          <w:rFonts w:ascii="Times New Roman" w:eastAsia="Calibri" w:hAnsi="Times New Roman" w:cs="Times New Roman"/>
          <w:bCs/>
          <w:sz w:val="20"/>
          <w:szCs w:val="20"/>
          <w:lang w:eastAsia="ru-RU"/>
        </w:rPr>
        <w:t>82,8</w:t>
      </w:r>
      <w:r w:rsidR="00C0261C" w:rsidRPr="00196BAC">
        <w:rPr>
          <w:rFonts w:ascii="Times New Roman" w:eastAsia="Calibri" w:hAnsi="Times New Roman" w:cs="Times New Roman"/>
          <w:bCs/>
          <w:sz w:val="20"/>
          <w:szCs w:val="20"/>
          <w:lang w:eastAsia="ru-RU"/>
        </w:rPr>
        <w:t>,0</w:t>
      </w:r>
      <w:r w:rsidR="009D21E8" w:rsidRPr="00196BAC">
        <w:rPr>
          <w:rFonts w:ascii="Times New Roman" w:eastAsia="Calibri" w:hAnsi="Times New Roman" w:cs="Times New Roman"/>
          <w:bCs/>
          <w:sz w:val="20"/>
          <w:szCs w:val="20"/>
          <w:lang w:eastAsia="ru-RU"/>
        </w:rPr>
        <w:t xml:space="preserve"> тыс.</w:t>
      </w:r>
      <w:r w:rsidR="00820C8E" w:rsidRPr="00196BAC">
        <w:rPr>
          <w:rFonts w:ascii="Times New Roman" w:eastAsia="Calibri" w:hAnsi="Times New Roman" w:cs="Times New Roman"/>
          <w:bCs/>
          <w:sz w:val="20"/>
          <w:szCs w:val="20"/>
          <w:lang w:eastAsia="ru-RU"/>
        </w:rPr>
        <w:t xml:space="preserve"> руб.</w:t>
      </w:r>
    </w:p>
    <w:p w:rsidR="00820C8E" w:rsidRPr="00196BAC" w:rsidRDefault="007B2E4C" w:rsidP="00196BAC">
      <w:pPr>
        <w:spacing w:after="0" w:line="240" w:lineRule="auto"/>
        <w:ind w:firstLine="709"/>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- 2023 год -</w:t>
      </w:r>
      <w:r w:rsidR="001614AB">
        <w:rPr>
          <w:rFonts w:ascii="Times New Roman" w:eastAsia="Calibri" w:hAnsi="Times New Roman" w:cs="Times New Roman"/>
          <w:bCs/>
          <w:sz w:val="20"/>
          <w:szCs w:val="20"/>
          <w:lang w:eastAsia="ru-RU"/>
        </w:rPr>
        <w:t>0</w:t>
      </w:r>
      <w:r w:rsidR="00C0261C" w:rsidRPr="00196BAC">
        <w:rPr>
          <w:rFonts w:ascii="Times New Roman" w:eastAsia="Calibri" w:hAnsi="Times New Roman" w:cs="Times New Roman"/>
          <w:bCs/>
          <w:sz w:val="20"/>
          <w:szCs w:val="20"/>
          <w:lang w:eastAsia="ru-RU"/>
        </w:rPr>
        <w:t>,</w:t>
      </w:r>
      <w:r w:rsidR="00D15EA5">
        <w:rPr>
          <w:rFonts w:ascii="Times New Roman" w:eastAsia="Calibri" w:hAnsi="Times New Roman" w:cs="Times New Roman"/>
          <w:bCs/>
          <w:sz w:val="20"/>
          <w:szCs w:val="20"/>
          <w:lang w:eastAsia="ru-RU"/>
        </w:rPr>
        <w:t>0</w:t>
      </w:r>
      <w:r w:rsidR="009D21E8" w:rsidRPr="00196BAC">
        <w:rPr>
          <w:rFonts w:ascii="Times New Roman" w:eastAsia="Calibri" w:hAnsi="Times New Roman" w:cs="Times New Roman"/>
          <w:bCs/>
          <w:sz w:val="20"/>
          <w:szCs w:val="20"/>
          <w:lang w:eastAsia="ru-RU"/>
        </w:rPr>
        <w:t xml:space="preserve"> тыс.</w:t>
      </w:r>
      <w:r w:rsidR="00820C8E" w:rsidRPr="00196BAC">
        <w:rPr>
          <w:rFonts w:ascii="Times New Roman" w:eastAsia="Calibri" w:hAnsi="Times New Roman" w:cs="Times New Roman"/>
          <w:bCs/>
          <w:sz w:val="20"/>
          <w:szCs w:val="20"/>
          <w:lang w:eastAsia="ru-RU"/>
        </w:rPr>
        <w:t xml:space="preserve"> руб.</w:t>
      </w:r>
    </w:p>
    <w:p w:rsidR="00820C8E" w:rsidRDefault="007B2E4C" w:rsidP="00196BAC">
      <w:pPr>
        <w:spacing w:after="0" w:line="240" w:lineRule="auto"/>
        <w:ind w:firstLine="709"/>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 xml:space="preserve">- 2024 год- </w:t>
      </w:r>
      <w:r w:rsidR="001614AB">
        <w:rPr>
          <w:rFonts w:ascii="Times New Roman" w:eastAsia="Calibri" w:hAnsi="Times New Roman" w:cs="Times New Roman"/>
          <w:bCs/>
          <w:sz w:val="20"/>
          <w:szCs w:val="20"/>
          <w:lang w:eastAsia="ru-RU"/>
        </w:rPr>
        <w:t>0</w:t>
      </w:r>
      <w:r w:rsidR="00C0261C" w:rsidRPr="00196BAC">
        <w:rPr>
          <w:rFonts w:ascii="Times New Roman" w:eastAsia="Calibri" w:hAnsi="Times New Roman" w:cs="Times New Roman"/>
          <w:bCs/>
          <w:sz w:val="20"/>
          <w:szCs w:val="20"/>
          <w:lang w:eastAsia="ru-RU"/>
        </w:rPr>
        <w:t>,</w:t>
      </w:r>
      <w:r w:rsidR="001614AB">
        <w:rPr>
          <w:rFonts w:ascii="Times New Roman" w:eastAsia="Calibri" w:hAnsi="Times New Roman" w:cs="Times New Roman"/>
          <w:bCs/>
          <w:sz w:val="20"/>
          <w:szCs w:val="20"/>
          <w:lang w:eastAsia="ru-RU"/>
        </w:rPr>
        <w:t>0</w:t>
      </w:r>
      <w:r w:rsidR="009D21E8" w:rsidRPr="00196BAC">
        <w:rPr>
          <w:rFonts w:ascii="Times New Roman" w:eastAsia="Calibri" w:hAnsi="Times New Roman" w:cs="Times New Roman"/>
          <w:bCs/>
          <w:sz w:val="20"/>
          <w:szCs w:val="20"/>
          <w:lang w:eastAsia="ru-RU"/>
        </w:rPr>
        <w:t xml:space="preserve"> тыс.</w:t>
      </w:r>
      <w:r w:rsidR="00820C8E" w:rsidRPr="00196BAC">
        <w:rPr>
          <w:rFonts w:ascii="Times New Roman" w:eastAsia="Calibri" w:hAnsi="Times New Roman" w:cs="Times New Roman"/>
          <w:bCs/>
          <w:sz w:val="20"/>
          <w:szCs w:val="20"/>
          <w:lang w:eastAsia="ru-RU"/>
        </w:rPr>
        <w:t xml:space="preserve"> руб.</w:t>
      </w:r>
    </w:p>
    <w:p w:rsidR="002229E8" w:rsidRDefault="001614AB" w:rsidP="00196BAC">
      <w:pPr>
        <w:spacing w:after="0" w:line="240" w:lineRule="auto"/>
        <w:ind w:firstLine="709"/>
        <w:rPr>
          <w:rFonts w:ascii="Times New Roman" w:eastAsia="Calibri" w:hAnsi="Times New Roman" w:cs="Times New Roman"/>
          <w:bCs/>
          <w:sz w:val="20"/>
          <w:szCs w:val="20"/>
          <w:u w:val="single"/>
          <w:lang w:eastAsia="ru-RU"/>
        </w:rPr>
      </w:pPr>
      <w:r>
        <w:rPr>
          <w:rFonts w:ascii="Times New Roman" w:eastAsia="Calibri" w:hAnsi="Times New Roman" w:cs="Times New Roman"/>
          <w:bCs/>
          <w:sz w:val="20"/>
          <w:szCs w:val="20"/>
          <w:lang w:eastAsia="ru-RU"/>
        </w:rPr>
        <w:t>- 2025год</w:t>
      </w:r>
      <w:r w:rsidR="007B2E4C">
        <w:rPr>
          <w:rFonts w:ascii="Times New Roman" w:eastAsia="Calibri" w:hAnsi="Times New Roman" w:cs="Times New Roman"/>
          <w:bCs/>
          <w:sz w:val="20"/>
          <w:szCs w:val="20"/>
          <w:lang w:eastAsia="ru-RU"/>
        </w:rPr>
        <w:t xml:space="preserve">-  </w:t>
      </w:r>
      <w:r w:rsidR="002229E8">
        <w:rPr>
          <w:rFonts w:ascii="Times New Roman" w:eastAsia="Calibri" w:hAnsi="Times New Roman" w:cs="Times New Roman"/>
          <w:bCs/>
          <w:sz w:val="20"/>
          <w:szCs w:val="20"/>
          <w:lang w:eastAsia="ru-RU"/>
        </w:rPr>
        <w:t>0,</w:t>
      </w:r>
      <w:r>
        <w:rPr>
          <w:rFonts w:ascii="Times New Roman" w:eastAsia="Calibri" w:hAnsi="Times New Roman" w:cs="Times New Roman"/>
          <w:bCs/>
          <w:sz w:val="20"/>
          <w:szCs w:val="20"/>
          <w:lang w:eastAsia="ru-RU"/>
        </w:rPr>
        <w:t xml:space="preserve">0 </w:t>
      </w:r>
      <w:r w:rsidR="002229E8">
        <w:rPr>
          <w:rFonts w:ascii="Times New Roman" w:eastAsia="Calibri" w:hAnsi="Times New Roman" w:cs="Times New Roman"/>
          <w:bCs/>
          <w:sz w:val="20"/>
          <w:szCs w:val="20"/>
          <w:lang w:eastAsia="ru-RU"/>
        </w:rPr>
        <w:t xml:space="preserve"> тыс</w:t>
      </w:r>
      <w:r w:rsidR="002229E8" w:rsidRPr="007B2E4C">
        <w:rPr>
          <w:rFonts w:ascii="Times New Roman" w:eastAsia="Calibri" w:hAnsi="Times New Roman" w:cs="Times New Roman"/>
          <w:bCs/>
          <w:sz w:val="20"/>
          <w:szCs w:val="20"/>
          <w:lang w:eastAsia="ru-RU"/>
        </w:rPr>
        <w:t>.</w:t>
      </w:r>
      <w:r w:rsidRPr="007B2E4C">
        <w:rPr>
          <w:rFonts w:ascii="Times New Roman" w:eastAsia="Calibri" w:hAnsi="Times New Roman" w:cs="Times New Roman"/>
          <w:bCs/>
          <w:sz w:val="20"/>
          <w:szCs w:val="20"/>
          <w:lang w:eastAsia="ru-RU"/>
        </w:rPr>
        <w:t xml:space="preserve"> </w:t>
      </w:r>
      <w:r w:rsidR="002229E8" w:rsidRPr="007B2E4C">
        <w:rPr>
          <w:rFonts w:ascii="Times New Roman" w:eastAsia="Calibri" w:hAnsi="Times New Roman" w:cs="Times New Roman"/>
          <w:bCs/>
          <w:sz w:val="20"/>
          <w:szCs w:val="20"/>
          <w:lang w:eastAsia="ru-RU"/>
        </w:rPr>
        <w:t>руб</w:t>
      </w:r>
      <w:r w:rsidR="002229E8" w:rsidRPr="001614AB">
        <w:rPr>
          <w:rFonts w:ascii="Times New Roman" w:eastAsia="Calibri" w:hAnsi="Times New Roman" w:cs="Times New Roman"/>
          <w:bCs/>
          <w:sz w:val="20"/>
          <w:szCs w:val="20"/>
          <w:u w:val="single"/>
          <w:lang w:eastAsia="ru-RU"/>
        </w:rPr>
        <w:t>.</w:t>
      </w:r>
    </w:p>
    <w:p w:rsidR="007B2E4C" w:rsidRDefault="007B2E4C" w:rsidP="00196BAC">
      <w:pPr>
        <w:spacing w:after="0" w:line="240" w:lineRule="auto"/>
        <w:ind w:firstLine="709"/>
        <w:rPr>
          <w:rFonts w:ascii="Times New Roman" w:eastAsia="Calibri" w:hAnsi="Times New Roman" w:cs="Times New Roman"/>
          <w:bCs/>
          <w:sz w:val="20"/>
          <w:szCs w:val="20"/>
          <w:lang w:eastAsia="ru-RU"/>
        </w:rPr>
      </w:pPr>
      <w:r w:rsidRPr="00BB03BF">
        <w:rPr>
          <w:rFonts w:ascii="Times New Roman" w:eastAsia="Calibri" w:hAnsi="Times New Roman" w:cs="Times New Roman"/>
          <w:bCs/>
          <w:sz w:val="20"/>
          <w:szCs w:val="20"/>
          <w:lang w:eastAsia="ru-RU"/>
        </w:rPr>
        <w:t>- 2026год-  0,0 тыс. руб.</w:t>
      </w:r>
    </w:p>
    <w:p w:rsidR="00BB03BF" w:rsidRPr="00BB03BF" w:rsidRDefault="00BB03BF" w:rsidP="00196BAC">
      <w:pPr>
        <w:spacing w:after="0" w:line="240" w:lineRule="auto"/>
        <w:ind w:firstLine="709"/>
        <w:rPr>
          <w:rFonts w:ascii="Times New Roman" w:eastAsia="Calibri" w:hAnsi="Times New Roman" w:cs="Times New Roman"/>
          <w:bCs/>
          <w:sz w:val="20"/>
          <w:szCs w:val="20"/>
          <w:lang w:eastAsia="ru-RU"/>
        </w:rPr>
      </w:pPr>
      <w:r>
        <w:rPr>
          <w:rFonts w:ascii="Times New Roman" w:eastAsia="Calibri" w:hAnsi="Times New Roman" w:cs="Times New Roman"/>
          <w:bCs/>
          <w:sz w:val="20"/>
          <w:szCs w:val="20"/>
          <w:lang w:eastAsia="ru-RU"/>
        </w:rPr>
        <w:t>- 2027год-  0,0 тыс. руб.</w:t>
      </w:r>
    </w:p>
    <w:p w:rsidR="00BB03BF" w:rsidRPr="00BB03BF" w:rsidRDefault="00BB03BF" w:rsidP="00196BAC">
      <w:pPr>
        <w:spacing w:after="0" w:line="240" w:lineRule="auto"/>
        <w:ind w:firstLine="709"/>
        <w:rPr>
          <w:rFonts w:ascii="Times New Roman" w:eastAsia="Calibri" w:hAnsi="Times New Roman" w:cs="Times New Roman"/>
          <w:bCs/>
          <w:sz w:val="20"/>
          <w:szCs w:val="20"/>
          <w:lang w:eastAsia="ru-RU"/>
        </w:rPr>
      </w:pPr>
      <w:r w:rsidRPr="00BB03BF">
        <w:rPr>
          <w:rFonts w:ascii="Times New Roman" w:eastAsia="Calibri" w:hAnsi="Times New Roman" w:cs="Times New Roman"/>
          <w:bCs/>
          <w:sz w:val="20"/>
          <w:szCs w:val="20"/>
          <w:lang w:eastAsia="ru-RU"/>
        </w:rPr>
        <w:t>- 2028год-  0,0 тыс.</w:t>
      </w:r>
      <w:r>
        <w:rPr>
          <w:rFonts w:ascii="Times New Roman" w:eastAsia="Calibri" w:hAnsi="Times New Roman" w:cs="Times New Roman"/>
          <w:bCs/>
          <w:sz w:val="20"/>
          <w:szCs w:val="20"/>
          <w:lang w:eastAsia="ru-RU"/>
        </w:rPr>
        <w:t xml:space="preserve"> </w:t>
      </w:r>
      <w:r w:rsidRPr="00BB03BF">
        <w:rPr>
          <w:rFonts w:ascii="Times New Roman" w:eastAsia="Calibri" w:hAnsi="Times New Roman" w:cs="Times New Roman"/>
          <w:bCs/>
          <w:sz w:val="20"/>
          <w:szCs w:val="20"/>
          <w:lang w:eastAsia="ru-RU"/>
        </w:rPr>
        <w:t>руб</w:t>
      </w:r>
      <w:r>
        <w:rPr>
          <w:rFonts w:ascii="Times New Roman" w:eastAsia="Calibri" w:hAnsi="Times New Roman" w:cs="Times New Roman"/>
          <w:bCs/>
          <w:sz w:val="20"/>
          <w:szCs w:val="20"/>
          <w:lang w:eastAsia="ru-RU"/>
        </w:rPr>
        <w:t>.</w:t>
      </w:r>
    </w:p>
    <w:p w:rsidR="00F835A3" w:rsidRPr="00196BAC" w:rsidRDefault="00E040AE" w:rsidP="00196BAC">
      <w:pPr>
        <w:spacing w:after="0" w:line="240" w:lineRule="auto"/>
        <w:ind w:firstLine="709"/>
        <w:jc w:val="both"/>
        <w:rPr>
          <w:rFonts w:ascii="Times New Roman" w:eastAsia="Times New Roman" w:hAnsi="Times New Roman" w:cs="Times New Roman"/>
          <w:sz w:val="20"/>
          <w:szCs w:val="20"/>
          <w:lang w:eastAsia="ru-RU"/>
        </w:rPr>
      </w:pPr>
      <w:r w:rsidRPr="001614AB">
        <w:rPr>
          <w:rFonts w:ascii="Times New Roman" w:eastAsia="Times New Roman" w:hAnsi="Times New Roman" w:cs="Times New Roman"/>
          <w:sz w:val="20"/>
          <w:szCs w:val="20"/>
          <w:u w:val="single"/>
          <w:lang w:eastAsia="ru-RU"/>
        </w:rPr>
        <w:t>Ресурсное обеспече</w:t>
      </w:r>
      <w:r w:rsidRPr="00196BAC">
        <w:rPr>
          <w:rFonts w:ascii="Times New Roman" w:eastAsia="Times New Roman" w:hAnsi="Times New Roman" w:cs="Times New Roman"/>
          <w:sz w:val="20"/>
          <w:szCs w:val="20"/>
          <w:lang w:eastAsia="ru-RU"/>
        </w:rPr>
        <w:t>ние подпрограммы за счет средств бюджета  района подлежит уточнению в</w:t>
      </w:r>
      <w:r w:rsidR="004B0AB5" w:rsidRPr="00196BAC">
        <w:rPr>
          <w:rFonts w:ascii="Times New Roman" w:eastAsia="Times New Roman" w:hAnsi="Times New Roman" w:cs="Times New Roman"/>
          <w:sz w:val="20"/>
          <w:szCs w:val="20"/>
          <w:lang w:eastAsia="ru-RU"/>
        </w:rPr>
        <w:t xml:space="preserve"> </w:t>
      </w:r>
      <w:r w:rsidRPr="00196BAC">
        <w:rPr>
          <w:rFonts w:ascii="Times New Roman" w:eastAsia="Times New Roman" w:hAnsi="Times New Roman" w:cs="Times New Roman"/>
          <w:sz w:val="20"/>
          <w:szCs w:val="20"/>
          <w:lang w:eastAsia="ru-RU"/>
        </w:rPr>
        <w:t>рамках бюджетного цикла</w:t>
      </w:r>
      <w:r w:rsidR="00F835A3" w:rsidRPr="00196BAC">
        <w:rPr>
          <w:rFonts w:ascii="Times New Roman" w:eastAsia="Times New Roman" w:hAnsi="Times New Roman" w:cs="Times New Roman"/>
          <w:sz w:val="20"/>
          <w:szCs w:val="20"/>
          <w:lang w:eastAsia="ru-RU"/>
        </w:rPr>
        <w:t>.</w:t>
      </w:r>
    </w:p>
    <w:p w:rsidR="00D05C2D" w:rsidRDefault="00D05C2D" w:rsidP="00196BAC">
      <w:pPr>
        <w:spacing w:after="0" w:line="240" w:lineRule="auto"/>
        <w:jc w:val="center"/>
        <w:rPr>
          <w:rFonts w:ascii="Times New Roman" w:eastAsia="Times New Roman" w:hAnsi="Times New Roman" w:cs="Times New Roman"/>
          <w:b/>
          <w:bCs/>
          <w:sz w:val="20"/>
          <w:szCs w:val="20"/>
          <w:lang w:eastAsia="ru-RU"/>
        </w:rPr>
      </w:pPr>
    </w:p>
    <w:p w:rsidR="00E040AE" w:rsidRPr="00196BAC" w:rsidRDefault="00E040AE" w:rsidP="00196BAC">
      <w:pPr>
        <w:spacing w:after="0" w:line="240" w:lineRule="auto"/>
        <w:jc w:val="center"/>
        <w:rPr>
          <w:rFonts w:ascii="Times New Roman" w:eastAsia="Times New Roman" w:hAnsi="Times New Roman" w:cs="Times New Roman"/>
          <w:sz w:val="20"/>
          <w:szCs w:val="20"/>
          <w:lang w:eastAsia="ru-RU"/>
        </w:rPr>
      </w:pPr>
      <w:r w:rsidRPr="00196BAC">
        <w:rPr>
          <w:rFonts w:ascii="Times New Roman" w:eastAsia="Times New Roman" w:hAnsi="Times New Roman" w:cs="Times New Roman"/>
          <w:b/>
          <w:bCs/>
          <w:sz w:val="20"/>
          <w:szCs w:val="20"/>
          <w:lang w:eastAsia="ru-RU"/>
        </w:rPr>
        <w:t>4.10. Риски и меры по управлению рисками</w:t>
      </w:r>
    </w:p>
    <w:p w:rsidR="00E040AE" w:rsidRPr="00196BAC" w:rsidRDefault="00E040AE" w:rsidP="00196BAC">
      <w:pPr>
        <w:numPr>
          <w:ilvl w:val="0"/>
          <w:numId w:val="2"/>
        </w:numPr>
        <w:tabs>
          <w:tab w:val="clear" w:pos="720"/>
          <w:tab w:val="num" w:pos="993"/>
        </w:tabs>
        <w:spacing w:after="0" w:line="240" w:lineRule="auto"/>
        <w:ind w:left="0" w:firstLine="709"/>
        <w:jc w:val="both"/>
        <w:rPr>
          <w:rFonts w:ascii="Times New Roman" w:eastAsia="Times New Roman" w:hAnsi="Times New Roman" w:cs="Times New Roman"/>
          <w:sz w:val="20"/>
          <w:szCs w:val="20"/>
          <w:lang w:eastAsia="ru-RU"/>
        </w:rPr>
      </w:pPr>
      <w:r w:rsidRPr="00196BAC">
        <w:rPr>
          <w:rFonts w:ascii="Times New Roman" w:eastAsia="Times New Roman" w:hAnsi="Times New Roman" w:cs="Times New Roman"/>
          <w:sz w:val="20"/>
          <w:szCs w:val="20"/>
          <w:lang w:eastAsia="ru-RU"/>
        </w:rPr>
        <w:t>Организационно-управленческие риски</w:t>
      </w:r>
      <w:r w:rsidR="00B21676" w:rsidRPr="00196BAC">
        <w:rPr>
          <w:rFonts w:ascii="Times New Roman" w:eastAsia="Times New Roman" w:hAnsi="Times New Roman" w:cs="Times New Roman"/>
          <w:sz w:val="20"/>
          <w:szCs w:val="20"/>
          <w:lang w:eastAsia="ru-RU"/>
        </w:rPr>
        <w:t>.</w:t>
      </w:r>
    </w:p>
    <w:p w:rsidR="00E040AE" w:rsidRPr="00196BAC" w:rsidRDefault="00E040AE" w:rsidP="00196BAC">
      <w:pPr>
        <w:tabs>
          <w:tab w:val="num" w:pos="993"/>
        </w:tabs>
        <w:spacing w:after="0" w:line="240" w:lineRule="auto"/>
        <w:ind w:firstLine="709"/>
        <w:jc w:val="both"/>
        <w:rPr>
          <w:rFonts w:ascii="Times New Roman" w:eastAsia="Times New Roman" w:hAnsi="Times New Roman" w:cs="Times New Roman"/>
          <w:sz w:val="20"/>
          <w:szCs w:val="20"/>
          <w:lang w:eastAsia="ru-RU"/>
        </w:rPr>
      </w:pPr>
      <w:r w:rsidRPr="00196BAC">
        <w:rPr>
          <w:rFonts w:ascii="Times New Roman" w:eastAsia="Times New Roman" w:hAnsi="Times New Roman" w:cs="Times New Roman"/>
          <w:sz w:val="20"/>
          <w:szCs w:val="20"/>
          <w:lang w:eastAsia="ru-RU"/>
        </w:rPr>
        <w:t xml:space="preserve">Организационно-управленческие риски связаны с межведомственным характером сферы реализации подпрограммы. Необходимо обеспечить согласованность действий многих исполнителей и участников процессов. Для минимизации рисков в целях управления подпрограммой будет образована межведомственная рабочая группа под председательством Заместителя главы администрации по социальным вопросам; в состав рабочей группы в обязательном порядке войдут все соисполнители программы. </w:t>
      </w:r>
    </w:p>
    <w:p w:rsidR="00E040AE" w:rsidRPr="00196BAC" w:rsidRDefault="00E040AE" w:rsidP="00196BAC">
      <w:pPr>
        <w:pStyle w:val="a7"/>
        <w:numPr>
          <w:ilvl w:val="0"/>
          <w:numId w:val="2"/>
        </w:numPr>
        <w:tabs>
          <w:tab w:val="num" w:pos="993"/>
        </w:tabs>
        <w:spacing w:after="0" w:line="240" w:lineRule="auto"/>
        <w:ind w:hanging="11"/>
        <w:jc w:val="both"/>
        <w:rPr>
          <w:rFonts w:ascii="Times New Roman" w:eastAsia="Times New Roman" w:hAnsi="Times New Roman" w:cs="Times New Roman"/>
          <w:sz w:val="20"/>
          <w:szCs w:val="20"/>
          <w:lang w:eastAsia="ru-RU"/>
        </w:rPr>
      </w:pPr>
      <w:r w:rsidRPr="00196BAC">
        <w:rPr>
          <w:rFonts w:ascii="Times New Roman" w:eastAsia="Times New Roman" w:hAnsi="Times New Roman" w:cs="Times New Roman"/>
          <w:sz w:val="20"/>
          <w:szCs w:val="20"/>
          <w:lang w:eastAsia="ru-RU"/>
        </w:rPr>
        <w:t>Финансовые риски</w:t>
      </w:r>
      <w:r w:rsidR="00B21676" w:rsidRPr="00196BAC">
        <w:rPr>
          <w:rFonts w:ascii="Times New Roman" w:eastAsia="Times New Roman" w:hAnsi="Times New Roman" w:cs="Times New Roman"/>
          <w:sz w:val="20"/>
          <w:szCs w:val="20"/>
          <w:lang w:eastAsia="ru-RU"/>
        </w:rPr>
        <w:t>.</w:t>
      </w:r>
    </w:p>
    <w:p w:rsidR="00E040AE" w:rsidRPr="00196BAC" w:rsidRDefault="00E040AE" w:rsidP="00196BAC">
      <w:pPr>
        <w:tabs>
          <w:tab w:val="num" w:pos="993"/>
        </w:tabs>
        <w:spacing w:after="0" w:line="240" w:lineRule="auto"/>
        <w:ind w:firstLine="709"/>
        <w:jc w:val="both"/>
        <w:rPr>
          <w:rFonts w:ascii="Times New Roman" w:eastAsia="Times New Roman" w:hAnsi="Times New Roman" w:cs="Times New Roman"/>
          <w:sz w:val="20"/>
          <w:szCs w:val="20"/>
          <w:lang w:eastAsia="ru-RU"/>
        </w:rPr>
      </w:pPr>
      <w:r w:rsidRPr="00196BAC">
        <w:rPr>
          <w:rFonts w:ascii="Times New Roman" w:eastAsia="Times New Roman" w:hAnsi="Times New Roman" w:cs="Times New Roman"/>
          <w:sz w:val="20"/>
          <w:szCs w:val="20"/>
          <w:lang w:eastAsia="ru-RU"/>
        </w:rPr>
        <w:t>Финансовые риски связаны с ограниченностью бюджетных ресурсов на цели реализации подпрограммы, а также с возможностью нецелевого и (или) неэффективного использования бюджетных средств, в ходе реализации мероприятий подпр</w:t>
      </w:r>
      <w:r w:rsidR="002845F7" w:rsidRPr="00196BAC">
        <w:rPr>
          <w:rFonts w:ascii="Times New Roman" w:eastAsia="Times New Roman" w:hAnsi="Times New Roman" w:cs="Times New Roman"/>
          <w:sz w:val="20"/>
          <w:szCs w:val="20"/>
          <w:lang w:eastAsia="ru-RU"/>
        </w:rPr>
        <w:t>ограммы. Для управления риском:</w:t>
      </w:r>
    </w:p>
    <w:p w:rsidR="00E040AE" w:rsidRPr="00196BAC" w:rsidRDefault="00E040AE" w:rsidP="00196BAC">
      <w:pPr>
        <w:numPr>
          <w:ilvl w:val="0"/>
          <w:numId w:val="6"/>
        </w:numPr>
        <w:tabs>
          <w:tab w:val="clear" w:pos="720"/>
          <w:tab w:val="num" w:pos="993"/>
        </w:tabs>
        <w:spacing w:after="0" w:line="240" w:lineRule="auto"/>
        <w:ind w:left="0" w:firstLine="709"/>
        <w:jc w:val="both"/>
        <w:rPr>
          <w:rFonts w:ascii="Times New Roman" w:eastAsia="Times New Roman" w:hAnsi="Times New Roman" w:cs="Times New Roman"/>
          <w:sz w:val="20"/>
          <w:szCs w:val="20"/>
          <w:lang w:eastAsia="ru-RU"/>
        </w:rPr>
      </w:pPr>
      <w:r w:rsidRPr="00196BAC">
        <w:rPr>
          <w:rFonts w:ascii="Times New Roman" w:eastAsia="Times New Roman" w:hAnsi="Times New Roman" w:cs="Times New Roman"/>
          <w:sz w:val="20"/>
          <w:szCs w:val="20"/>
          <w:lang w:eastAsia="ru-RU"/>
        </w:rPr>
        <w:t>требуемые объемы бюджетного финансирования обосновываются в рамках бюджетного цикла;</w:t>
      </w:r>
    </w:p>
    <w:p w:rsidR="00E040AE" w:rsidRPr="00196BAC" w:rsidRDefault="00E040AE" w:rsidP="00196BAC">
      <w:pPr>
        <w:numPr>
          <w:ilvl w:val="0"/>
          <w:numId w:val="6"/>
        </w:numPr>
        <w:tabs>
          <w:tab w:val="clear" w:pos="720"/>
          <w:tab w:val="num" w:pos="993"/>
        </w:tabs>
        <w:spacing w:after="0" w:line="240" w:lineRule="auto"/>
        <w:ind w:left="0" w:firstLine="709"/>
        <w:jc w:val="both"/>
        <w:rPr>
          <w:rFonts w:ascii="Times New Roman" w:eastAsia="Times New Roman" w:hAnsi="Times New Roman" w:cs="Times New Roman"/>
          <w:sz w:val="20"/>
          <w:szCs w:val="20"/>
          <w:lang w:eastAsia="ru-RU"/>
        </w:rPr>
      </w:pPr>
      <w:r w:rsidRPr="00196BAC">
        <w:rPr>
          <w:rFonts w:ascii="Times New Roman" w:eastAsia="Times New Roman" w:hAnsi="Times New Roman" w:cs="Times New Roman"/>
          <w:sz w:val="20"/>
          <w:szCs w:val="20"/>
          <w:lang w:eastAsia="ru-RU"/>
        </w:rPr>
        <w:t xml:space="preserve">применяется механизм финансирования муниципальных бюджетных учреждений путем выделения субсидии на выполнение муниципального задания на оказание муниципальных услуг (работ). В муниципальном задании формулируются целевые показатели объема и качества оказания муниципальных услуг, осуществляется </w:t>
      </w:r>
      <w:proofErr w:type="gramStart"/>
      <w:r w:rsidRPr="00196BAC">
        <w:rPr>
          <w:rFonts w:ascii="Times New Roman" w:eastAsia="Times New Roman" w:hAnsi="Times New Roman" w:cs="Times New Roman"/>
          <w:sz w:val="20"/>
          <w:szCs w:val="20"/>
          <w:lang w:eastAsia="ru-RU"/>
        </w:rPr>
        <w:t>контроль за</w:t>
      </w:r>
      <w:proofErr w:type="gramEnd"/>
      <w:r w:rsidRPr="00196BAC">
        <w:rPr>
          <w:rFonts w:ascii="Times New Roman" w:eastAsia="Times New Roman" w:hAnsi="Times New Roman" w:cs="Times New Roman"/>
          <w:sz w:val="20"/>
          <w:szCs w:val="20"/>
          <w:lang w:eastAsia="ru-RU"/>
        </w:rPr>
        <w:t xml:space="preserve"> выполнением муниципальных заданий. </w:t>
      </w:r>
    </w:p>
    <w:p w:rsidR="00E040AE" w:rsidRPr="00196BAC" w:rsidRDefault="00E040AE" w:rsidP="00196BAC">
      <w:pPr>
        <w:numPr>
          <w:ilvl w:val="0"/>
          <w:numId w:val="5"/>
        </w:numPr>
        <w:tabs>
          <w:tab w:val="clear" w:pos="720"/>
          <w:tab w:val="num" w:pos="993"/>
        </w:tabs>
        <w:spacing w:after="0" w:line="240" w:lineRule="auto"/>
        <w:ind w:left="0" w:firstLine="709"/>
        <w:rPr>
          <w:rFonts w:ascii="Times New Roman" w:eastAsia="Times New Roman" w:hAnsi="Times New Roman" w:cs="Times New Roman"/>
          <w:sz w:val="20"/>
          <w:szCs w:val="20"/>
          <w:lang w:eastAsia="ru-RU"/>
        </w:rPr>
      </w:pPr>
      <w:r w:rsidRPr="00196BAC">
        <w:rPr>
          <w:rFonts w:ascii="Times New Roman" w:eastAsia="Times New Roman" w:hAnsi="Times New Roman" w:cs="Times New Roman"/>
          <w:sz w:val="20"/>
          <w:szCs w:val="20"/>
          <w:lang w:eastAsia="ru-RU"/>
        </w:rPr>
        <w:t>Правовые риски</w:t>
      </w:r>
      <w:r w:rsidR="006F0640" w:rsidRPr="00196BAC">
        <w:rPr>
          <w:rFonts w:ascii="Times New Roman" w:eastAsia="Times New Roman" w:hAnsi="Times New Roman" w:cs="Times New Roman"/>
          <w:sz w:val="20"/>
          <w:szCs w:val="20"/>
          <w:lang w:eastAsia="ru-RU"/>
        </w:rPr>
        <w:t>.</w:t>
      </w:r>
    </w:p>
    <w:p w:rsidR="00E040AE" w:rsidRPr="00196BAC" w:rsidRDefault="00E040AE" w:rsidP="00196BAC">
      <w:pPr>
        <w:tabs>
          <w:tab w:val="num" w:pos="993"/>
        </w:tabs>
        <w:spacing w:after="0" w:line="240" w:lineRule="auto"/>
        <w:ind w:firstLine="709"/>
        <w:jc w:val="both"/>
        <w:rPr>
          <w:rFonts w:ascii="Times New Roman" w:eastAsia="Times New Roman" w:hAnsi="Times New Roman" w:cs="Times New Roman"/>
          <w:sz w:val="20"/>
          <w:szCs w:val="20"/>
          <w:lang w:eastAsia="ru-RU"/>
        </w:rPr>
      </w:pPr>
      <w:r w:rsidRPr="00196BAC">
        <w:rPr>
          <w:rFonts w:ascii="Times New Roman" w:eastAsia="Times New Roman" w:hAnsi="Times New Roman" w:cs="Times New Roman"/>
          <w:sz w:val="20"/>
          <w:szCs w:val="20"/>
          <w:lang w:eastAsia="ru-RU"/>
        </w:rPr>
        <w:t xml:space="preserve">Реализация отдельных мероприятий подпрограммы зависит от правовых актов, принимаемых на федеральном и республиканском уровнях. Это касается вопросов, связанных с совершенствованием системы оплаты труда и внедрения эффективных контрактов с руководителями и работниками муниципальных бюджетных учреждений, с уточнением перечней муниципальных услуг. </w:t>
      </w:r>
      <w:proofErr w:type="gramStart"/>
      <w:r w:rsidRPr="00196BAC">
        <w:rPr>
          <w:rFonts w:ascii="Times New Roman" w:eastAsia="Times New Roman" w:hAnsi="Times New Roman" w:cs="Times New Roman"/>
          <w:sz w:val="20"/>
          <w:szCs w:val="20"/>
          <w:lang w:eastAsia="ru-RU"/>
        </w:rPr>
        <w:t xml:space="preserve">Для контроля ситуации будет осуществляться мониторинг разрабатываемых правовых актов на федеральном и республиканском уровнях, по возможности - участие в обсуждении проектов правовых актов. </w:t>
      </w:r>
      <w:proofErr w:type="gramEnd"/>
    </w:p>
    <w:p w:rsidR="00E040AE" w:rsidRPr="00196BAC" w:rsidRDefault="00E040AE" w:rsidP="00196BAC">
      <w:pPr>
        <w:numPr>
          <w:ilvl w:val="0"/>
          <w:numId w:val="5"/>
        </w:numPr>
        <w:tabs>
          <w:tab w:val="clear" w:pos="720"/>
          <w:tab w:val="num" w:pos="993"/>
        </w:tabs>
        <w:spacing w:after="0" w:line="240" w:lineRule="auto"/>
        <w:ind w:left="0" w:firstLine="709"/>
        <w:rPr>
          <w:rFonts w:ascii="Times New Roman" w:eastAsia="Times New Roman" w:hAnsi="Times New Roman" w:cs="Times New Roman"/>
          <w:sz w:val="20"/>
          <w:szCs w:val="20"/>
          <w:lang w:eastAsia="ru-RU"/>
        </w:rPr>
      </w:pPr>
      <w:r w:rsidRPr="00196BAC">
        <w:rPr>
          <w:rFonts w:ascii="Times New Roman" w:eastAsia="Times New Roman" w:hAnsi="Times New Roman" w:cs="Times New Roman"/>
          <w:sz w:val="20"/>
          <w:szCs w:val="20"/>
          <w:lang w:eastAsia="ru-RU"/>
        </w:rPr>
        <w:t>Кадровые риски</w:t>
      </w:r>
      <w:r w:rsidR="00434E0B" w:rsidRPr="00196BAC">
        <w:rPr>
          <w:rFonts w:ascii="Times New Roman" w:eastAsia="Times New Roman" w:hAnsi="Times New Roman" w:cs="Times New Roman"/>
          <w:sz w:val="20"/>
          <w:szCs w:val="20"/>
          <w:lang w:eastAsia="ru-RU"/>
        </w:rPr>
        <w:t>.</w:t>
      </w:r>
    </w:p>
    <w:p w:rsidR="00E040AE" w:rsidRPr="00196BAC" w:rsidRDefault="00E040AE" w:rsidP="00196BAC">
      <w:pPr>
        <w:tabs>
          <w:tab w:val="num" w:pos="993"/>
        </w:tabs>
        <w:spacing w:after="0" w:line="240" w:lineRule="auto"/>
        <w:ind w:firstLine="709"/>
        <w:jc w:val="both"/>
        <w:rPr>
          <w:rFonts w:ascii="Times New Roman" w:eastAsia="Times New Roman" w:hAnsi="Times New Roman" w:cs="Times New Roman"/>
          <w:b/>
          <w:bCs/>
          <w:sz w:val="20"/>
          <w:szCs w:val="20"/>
          <w:lang w:eastAsia="ru-RU"/>
        </w:rPr>
      </w:pPr>
      <w:r w:rsidRPr="00196BAC">
        <w:rPr>
          <w:rFonts w:ascii="Times New Roman" w:eastAsia="Times New Roman" w:hAnsi="Times New Roman" w:cs="Times New Roman"/>
          <w:sz w:val="20"/>
          <w:szCs w:val="20"/>
          <w:lang w:eastAsia="ru-RU"/>
        </w:rPr>
        <w:t>Связаны с недостаточной квалификацией сотрудников для внедрения новых форм и методов работы. Для минимизации рисков будет проводиться подготовка и переподготовка кадров. Для привлечения в муниципальные бюджетные учреждения квалифицированных и талантливых специалистов предусмотрены меры по повышению заработной платы, а также создание материальных стимулов в зависимости от результатов профессиональной служебной деятельности.</w:t>
      </w:r>
    </w:p>
    <w:p w:rsidR="00D05C2D" w:rsidRDefault="00D05C2D" w:rsidP="00196BAC">
      <w:pPr>
        <w:spacing w:after="0" w:line="240" w:lineRule="auto"/>
        <w:jc w:val="center"/>
        <w:rPr>
          <w:rFonts w:ascii="Times New Roman" w:eastAsia="Times New Roman" w:hAnsi="Times New Roman" w:cs="Times New Roman"/>
          <w:b/>
          <w:bCs/>
          <w:sz w:val="20"/>
          <w:szCs w:val="20"/>
          <w:lang w:eastAsia="ru-RU"/>
        </w:rPr>
      </w:pPr>
    </w:p>
    <w:p w:rsidR="006F0640" w:rsidRPr="00196BAC" w:rsidRDefault="00E040AE" w:rsidP="00196BAC">
      <w:pPr>
        <w:spacing w:after="0" w:line="240" w:lineRule="auto"/>
        <w:jc w:val="center"/>
        <w:rPr>
          <w:rFonts w:ascii="Times New Roman" w:eastAsia="Times New Roman" w:hAnsi="Times New Roman" w:cs="Times New Roman"/>
          <w:b/>
          <w:bCs/>
          <w:sz w:val="20"/>
          <w:szCs w:val="20"/>
          <w:lang w:eastAsia="ru-RU"/>
        </w:rPr>
      </w:pPr>
      <w:r w:rsidRPr="00196BAC">
        <w:rPr>
          <w:rFonts w:ascii="Times New Roman" w:eastAsia="Times New Roman" w:hAnsi="Times New Roman" w:cs="Times New Roman"/>
          <w:b/>
          <w:bCs/>
          <w:sz w:val="20"/>
          <w:szCs w:val="20"/>
          <w:lang w:eastAsia="ru-RU"/>
        </w:rPr>
        <w:t>4.11. Конечные результаты и оценка эффективности</w:t>
      </w:r>
    </w:p>
    <w:p w:rsidR="00E040AE" w:rsidRPr="00196BAC" w:rsidRDefault="00E040AE" w:rsidP="00196BAC">
      <w:pPr>
        <w:spacing w:after="0" w:line="240" w:lineRule="auto"/>
        <w:ind w:firstLine="708"/>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lastRenderedPageBreak/>
        <w:t xml:space="preserve">Реализация подпрограммы позволит создать дополнительные возможности для вовлечения подростков и молодежи в позитивную социально-культурную деятельность и волонтерские отряды, что поможет молодым людям осознать нравственные ценности, получить опыт социального взаимодействия, будет способствовать выявлению и развитию лучшего потенциала творческой молодежи. </w:t>
      </w:r>
    </w:p>
    <w:p w:rsidR="00E040AE" w:rsidRPr="00196BAC" w:rsidRDefault="00E040AE" w:rsidP="00196BAC">
      <w:pPr>
        <w:spacing w:after="0" w:line="240" w:lineRule="auto"/>
        <w:ind w:firstLine="708"/>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Основными конечными результатами реализации программы являются:</w:t>
      </w:r>
    </w:p>
    <w:p w:rsidR="00F769DC" w:rsidRPr="00196BAC" w:rsidRDefault="00E040AE" w:rsidP="00196BAC">
      <w:pPr>
        <w:spacing w:after="0" w:line="240" w:lineRule="auto"/>
        <w:ind w:firstLine="708"/>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xml:space="preserve">- </w:t>
      </w:r>
      <w:r w:rsidR="00545BE2" w:rsidRPr="00196BAC">
        <w:rPr>
          <w:rFonts w:ascii="Times New Roman" w:eastAsia="Calibri" w:hAnsi="Times New Roman" w:cs="Times New Roman"/>
          <w:bCs/>
          <w:sz w:val="20"/>
          <w:szCs w:val="20"/>
          <w:lang w:eastAsia="ru-RU"/>
        </w:rPr>
        <w:t>у</w:t>
      </w:r>
      <w:r w:rsidRPr="00196BAC">
        <w:rPr>
          <w:rFonts w:ascii="Times New Roman" w:eastAsia="Calibri" w:hAnsi="Times New Roman" w:cs="Times New Roman"/>
          <w:bCs/>
          <w:sz w:val="20"/>
          <w:szCs w:val="20"/>
          <w:lang w:eastAsia="ru-RU"/>
        </w:rPr>
        <w:t>величение количества молодежи, охваченной районными мероприяти</w:t>
      </w:r>
      <w:r w:rsidR="00F769DC" w:rsidRPr="00196BAC">
        <w:rPr>
          <w:rFonts w:ascii="Times New Roman" w:eastAsia="Calibri" w:hAnsi="Times New Roman" w:cs="Times New Roman"/>
          <w:bCs/>
          <w:sz w:val="20"/>
          <w:szCs w:val="20"/>
          <w:lang w:eastAsia="ru-RU"/>
        </w:rPr>
        <w:t>ями в сфере молодежной политики;</w:t>
      </w:r>
    </w:p>
    <w:p w:rsidR="00E040AE" w:rsidRPr="00196BAC" w:rsidRDefault="00E040AE" w:rsidP="00196BAC">
      <w:pPr>
        <w:spacing w:after="0" w:line="240" w:lineRule="auto"/>
        <w:ind w:firstLine="708"/>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xml:space="preserve">- </w:t>
      </w:r>
      <w:r w:rsidR="00545BE2" w:rsidRPr="00196BAC">
        <w:rPr>
          <w:rFonts w:ascii="Times New Roman" w:eastAsia="Calibri" w:hAnsi="Times New Roman" w:cs="Times New Roman"/>
          <w:bCs/>
          <w:sz w:val="20"/>
          <w:szCs w:val="20"/>
          <w:lang w:eastAsia="ru-RU"/>
        </w:rPr>
        <w:t>у</w:t>
      </w:r>
      <w:r w:rsidRPr="00196BAC">
        <w:rPr>
          <w:rFonts w:ascii="Times New Roman" w:eastAsia="Calibri" w:hAnsi="Times New Roman" w:cs="Times New Roman"/>
          <w:bCs/>
          <w:sz w:val="20"/>
          <w:szCs w:val="20"/>
          <w:lang w:eastAsia="ru-RU"/>
        </w:rPr>
        <w:t>величение количества детей и молодежи, участвующих в работе детских и молодежных общественных объединений;</w:t>
      </w:r>
    </w:p>
    <w:p w:rsidR="00E040AE" w:rsidRPr="00196BAC" w:rsidRDefault="00E040AE" w:rsidP="00196BAC">
      <w:pPr>
        <w:spacing w:after="0" w:line="240" w:lineRule="auto"/>
        <w:ind w:firstLine="708"/>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-формирование гражданского и патриотического мировоззрения молодежи, повышение ее социальной и творческой активности;</w:t>
      </w:r>
    </w:p>
    <w:p w:rsidR="00E040AE" w:rsidRPr="00196BAC" w:rsidRDefault="00E040AE" w:rsidP="00196BAC">
      <w:pPr>
        <w:spacing w:after="0" w:line="240" w:lineRule="auto"/>
        <w:ind w:firstLine="708"/>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xml:space="preserve">- увеличение количества граждан, участвующих в работе патриотических объединений, клубов.  </w:t>
      </w:r>
    </w:p>
    <w:p w:rsidR="00E040AE" w:rsidRPr="00196BAC" w:rsidRDefault="00E040AE" w:rsidP="00196BAC">
      <w:pPr>
        <w:spacing w:after="0" w:line="240" w:lineRule="auto"/>
        <w:ind w:firstLine="708"/>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 увеличение  количества подростков, охваченных деятельностью детских разновозрастных отрядов, а также временно трудоустроенных</w:t>
      </w:r>
    </w:p>
    <w:p w:rsidR="001F6FD9" w:rsidRPr="00196BAC" w:rsidRDefault="00E040AE" w:rsidP="00196BAC">
      <w:pPr>
        <w:autoSpaceDE w:val="0"/>
        <w:spacing w:after="0" w:line="240" w:lineRule="auto"/>
        <w:ind w:firstLine="708"/>
        <w:jc w:val="both"/>
        <w:rPr>
          <w:rFonts w:ascii="Times New Roman" w:eastAsia="Calibri" w:hAnsi="Times New Roman" w:cs="Times New Roman"/>
          <w:bCs/>
          <w:sz w:val="20"/>
          <w:szCs w:val="20"/>
          <w:lang w:eastAsia="ru-RU"/>
        </w:rPr>
      </w:pPr>
      <w:r w:rsidRPr="00196BAC">
        <w:rPr>
          <w:rFonts w:ascii="Times New Roman" w:eastAsia="Calibri" w:hAnsi="Times New Roman" w:cs="Times New Roman"/>
          <w:bCs/>
          <w:sz w:val="20"/>
          <w:szCs w:val="20"/>
          <w:lang w:eastAsia="ru-RU"/>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r w:rsidR="000204DA">
        <w:rPr>
          <w:rFonts w:ascii="Times New Roman" w:eastAsia="Calibri" w:hAnsi="Times New Roman" w:cs="Times New Roman"/>
          <w:bCs/>
          <w:sz w:val="20"/>
          <w:szCs w:val="20"/>
          <w:lang w:eastAsia="ru-RU"/>
        </w:rPr>
        <w:t xml:space="preserve"> </w:t>
      </w:r>
    </w:p>
    <w:sectPr w:rsidR="001F6FD9" w:rsidRPr="00196BAC" w:rsidSect="00DB3EF5">
      <w:pgSz w:w="11906" w:h="16838"/>
      <w:pgMar w:top="568" w:right="850" w:bottom="142"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4A91" w:rsidRDefault="00E04A91" w:rsidP="00E040AE">
      <w:pPr>
        <w:spacing w:after="0" w:line="240" w:lineRule="auto"/>
      </w:pPr>
      <w:r>
        <w:separator/>
      </w:r>
    </w:p>
  </w:endnote>
  <w:endnote w:type="continuationSeparator" w:id="0">
    <w:p w:rsidR="00E04A91" w:rsidRDefault="00E04A91" w:rsidP="00E040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4A91" w:rsidRDefault="00E04A91" w:rsidP="00E040AE">
      <w:pPr>
        <w:spacing w:after="0" w:line="240" w:lineRule="auto"/>
      </w:pPr>
      <w:r>
        <w:separator/>
      </w:r>
    </w:p>
  </w:footnote>
  <w:footnote w:type="continuationSeparator" w:id="0">
    <w:p w:rsidR="00E04A91" w:rsidRDefault="00E04A91" w:rsidP="00E040AE">
      <w:pPr>
        <w:spacing w:after="0" w:line="240" w:lineRule="auto"/>
      </w:pPr>
      <w:r>
        <w:continuationSeparator/>
      </w:r>
    </w:p>
  </w:footnote>
  <w:footnote w:id="1">
    <w:p w:rsidR="009C5363" w:rsidRDefault="009C5363" w:rsidP="00E040AE">
      <w:pPr>
        <w:pStyle w:val="a3"/>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rPr>
        <w:rFonts w:ascii="Courier New" w:hAnsi="Courier New" w:cs="Courier New" w:hint="default"/>
      </w:rPr>
    </w:lvl>
    <w:lvl w:ilvl="2">
      <w:start w:val="1"/>
      <w:numFmt w:val="decimal"/>
      <w:lvlText w:val="%3."/>
      <w:lvlJc w:val="left"/>
      <w:pPr>
        <w:tabs>
          <w:tab w:val="num" w:pos="1440"/>
        </w:tabs>
        <w:ind w:left="1440" w:hanging="360"/>
      </w:pPr>
      <w:rPr>
        <w:rFonts w:ascii="Wingdings" w:hAnsi="Wingdings" w:cs="Wingdings" w:hint="default"/>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
    <w:nsid w:val="00000003"/>
    <w:multiLevelType w:val="multilevel"/>
    <w:tmpl w:val="00000003"/>
    <w:name w:val="WW8Num3"/>
    <w:lvl w:ilvl="0">
      <w:start w:val="1"/>
      <w:numFmt w:val="decimal"/>
      <w:lvlText w:val="%1."/>
      <w:lvlJc w:val="left"/>
      <w:pPr>
        <w:tabs>
          <w:tab w:val="num" w:pos="720"/>
        </w:tabs>
        <w:ind w:left="720" w:hanging="360"/>
      </w:pPr>
      <w:rPr>
        <w:rFonts w:cs="Calibri" w:hint="default"/>
        <w:b w:val="0"/>
        <w:i w:val="0"/>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00000004"/>
    <w:multiLevelType w:val="singleLevel"/>
    <w:tmpl w:val="00000004"/>
    <w:name w:val="WW8Num4"/>
    <w:lvl w:ilvl="0">
      <w:start w:val="1"/>
      <w:numFmt w:val="decimal"/>
      <w:lvlText w:val="%1)"/>
      <w:lvlJc w:val="left"/>
      <w:pPr>
        <w:tabs>
          <w:tab w:val="num" w:pos="0"/>
        </w:tabs>
        <w:ind w:left="1429" w:hanging="360"/>
      </w:pPr>
      <w:rPr>
        <w:rFonts w:ascii="Symbol" w:hAnsi="Symbol" w:cs="Symbol" w:hint="default"/>
        <w:bCs w:val="0"/>
      </w:rPr>
    </w:lvl>
  </w:abstractNum>
  <w:abstractNum w:abstractNumId="3">
    <w:nsid w:val="00000005"/>
    <w:multiLevelType w:val="singleLevel"/>
    <w:tmpl w:val="00000005"/>
    <w:name w:val="WW8Num5"/>
    <w:lvl w:ilvl="0">
      <w:start w:val="1"/>
      <w:numFmt w:val="bullet"/>
      <w:lvlText w:val=""/>
      <w:lvlJc w:val="left"/>
      <w:pPr>
        <w:tabs>
          <w:tab w:val="num" w:pos="0"/>
        </w:tabs>
        <w:ind w:left="1429" w:hanging="360"/>
      </w:pPr>
      <w:rPr>
        <w:rFonts w:ascii="Symbol" w:hAnsi="Symbol" w:hint="default"/>
        <w:b w:val="0"/>
        <w:i w:val="0"/>
        <w:sz w:val="24"/>
      </w:rPr>
    </w:lvl>
  </w:abstractNum>
  <w:abstractNum w:abstractNumId="4">
    <w:nsid w:val="00000006"/>
    <w:multiLevelType w:val="multilevel"/>
    <w:tmpl w:val="00000006"/>
    <w:name w:val="WW8Num6"/>
    <w:lvl w:ilvl="0">
      <w:start w:val="3"/>
      <w:numFmt w:val="decimal"/>
      <w:lvlText w:val="%1."/>
      <w:lvlJc w:val="left"/>
      <w:pPr>
        <w:tabs>
          <w:tab w:val="num" w:pos="720"/>
        </w:tabs>
        <w:ind w:left="720" w:hanging="360"/>
      </w:pPr>
      <w:rPr>
        <w:rFonts w:ascii="Symbol" w:hAnsi="Symbol" w:cs="Symbol" w:hint="default"/>
        <w:bCs w:val="0"/>
      </w:rPr>
    </w:lvl>
    <w:lvl w:ilvl="1">
      <w:start w:val="1"/>
      <w:numFmt w:val="decimal"/>
      <w:lvlText w:val="%2."/>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rPr>
        <w:rFonts w:ascii="Wingdings" w:hAnsi="Wingdings" w:cs="Wingdings" w:hint="default"/>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nsid w:val="00000007"/>
    <w:multiLevelType w:val="multilevel"/>
    <w:tmpl w:val="00000007"/>
    <w:name w:val="WW8Num7"/>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Wingdings" w:hAnsi="Wingdings" w:hint="default"/>
      </w:rPr>
    </w:lvl>
    <w:lvl w:ilvl="4">
      <w:start w:val="1"/>
      <w:numFmt w:val="bullet"/>
      <w:lvlText w:val=""/>
      <w:lvlJc w:val="left"/>
      <w:pPr>
        <w:tabs>
          <w:tab w:val="num" w:pos="3600"/>
        </w:tabs>
        <w:ind w:left="3600" w:hanging="360"/>
      </w:pPr>
      <w:rPr>
        <w:rFonts w:ascii="Wingdings" w:hAnsi="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Wingdings" w:hAnsi="Wingdings" w:hint="default"/>
      </w:rPr>
    </w:lvl>
    <w:lvl w:ilvl="7">
      <w:start w:val="1"/>
      <w:numFmt w:val="bullet"/>
      <w:lvlText w:val=""/>
      <w:lvlJc w:val="left"/>
      <w:pPr>
        <w:tabs>
          <w:tab w:val="num" w:pos="5760"/>
        </w:tabs>
        <w:ind w:left="5760" w:hanging="360"/>
      </w:pPr>
      <w:rPr>
        <w:rFonts w:ascii="Wingdings" w:hAnsi="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00000008"/>
    <w:multiLevelType w:val="multilevel"/>
    <w:tmpl w:val="00000008"/>
    <w:name w:val="WW8Num8"/>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Symbol" w:hAnsi="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Symbol" w:hAnsi="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7">
    <w:nsid w:val="65EB2ED2"/>
    <w:multiLevelType w:val="hybridMultilevel"/>
    <w:tmpl w:val="531A6B9E"/>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040AE"/>
    <w:rsid w:val="00001E52"/>
    <w:rsid w:val="000204DA"/>
    <w:rsid w:val="00023574"/>
    <w:rsid w:val="00031D51"/>
    <w:rsid w:val="000322EB"/>
    <w:rsid w:val="00073306"/>
    <w:rsid w:val="000B381F"/>
    <w:rsid w:val="000E5F4E"/>
    <w:rsid w:val="000E7E70"/>
    <w:rsid w:val="0015586F"/>
    <w:rsid w:val="0016130A"/>
    <w:rsid w:val="001614AB"/>
    <w:rsid w:val="00196BAC"/>
    <w:rsid w:val="001A6378"/>
    <w:rsid w:val="001E1332"/>
    <w:rsid w:val="001E58A7"/>
    <w:rsid w:val="001F6FD9"/>
    <w:rsid w:val="00211990"/>
    <w:rsid w:val="002229E8"/>
    <w:rsid w:val="00236622"/>
    <w:rsid w:val="00257E84"/>
    <w:rsid w:val="00277D67"/>
    <w:rsid w:val="002845F7"/>
    <w:rsid w:val="002927C5"/>
    <w:rsid w:val="00306D01"/>
    <w:rsid w:val="00342A91"/>
    <w:rsid w:val="003B087C"/>
    <w:rsid w:val="003D4144"/>
    <w:rsid w:val="003F06C8"/>
    <w:rsid w:val="00433905"/>
    <w:rsid w:val="00434E0B"/>
    <w:rsid w:val="00442D7F"/>
    <w:rsid w:val="00446C52"/>
    <w:rsid w:val="004B0AB5"/>
    <w:rsid w:val="004C0743"/>
    <w:rsid w:val="005306A7"/>
    <w:rsid w:val="0053546F"/>
    <w:rsid w:val="00545BE2"/>
    <w:rsid w:val="00551E4B"/>
    <w:rsid w:val="0058165C"/>
    <w:rsid w:val="0061211D"/>
    <w:rsid w:val="00634624"/>
    <w:rsid w:val="00657807"/>
    <w:rsid w:val="006F0640"/>
    <w:rsid w:val="007B2E4C"/>
    <w:rsid w:val="00820C8E"/>
    <w:rsid w:val="00835D26"/>
    <w:rsid w:val="0085427D"/>
    <w:rsid w:val="008D6190"/>
    <w:rsid w:val="008F2293"/>
    <w:rsid w:val="00917541"/>
    <w:rsid w:val="00931724"/>
    <w:rsid w:val="00972B52"/>
    <w:rsid w:val="00980458"/>
    <w:rsid w:val="00980E0A"/>
    <w:rsid w:val="009961AC"/>
    <w:rsid w:val="009A072D"/>
    <w:rsid w:val="009C5363"/>
    <w:rsid w:val="009D21E8"/>
    <w:rsid w:val="009E5D2D"/>
    <w:rsid w:val="00A301CE"/>
    <w:rsid w:val="00A64A97"/>
    <w:rsid w:val="00A652C2"/>
    <w:rsid w:val="00A6693C"/>
    <w:rsid w:val="00AE13EF"/>
    <w:rsid w:val="00B0524B"/>
    <w:rsid w:val="00B12503"/>
    <w:rsid w:val="00B1263D"/>
    <w:rsid w:val="00B21676"/>
    <w:rsid w:val="00B4770C"/>
    <w:rsid w:val="00B91921"/>
    <w:rsid w:val="00BB03BF"/>
    <w:rsid w:val="00BF04F1"/>
    <w:rsid w:val="00C0261C"/>
    <w:rsid w:val="00C13644"/>
    <w:rsid w:val="00C376EE"/>
    <w:rsid w:val="00C45C32"/>
    <w:rsid w:val="00C70B61"/>
    <w:rsid w:val="00CD5B82"/>
    <w:rsid w:val="00D05C2D"/>
    <w:rsid w:val="00D15EA5"/>
    <w:rsid w:val="00D57FF7"/>
    <w:rsid w:val="00D60B8F"/>
    <w:rsid w:val="00D872D1"/>
    <w:rsid w:val="00DA0B9A"/>
    <w:rsid w:val="00DB3EF5"/>
    <w:rsid w:val="00DB6474"/>
    <w:rsid w:val="00DC0D68"/>
    <w:rsid w:val="00DC3D00"/>
    <w:rsid w:val="00E040AE"/>
    <w:rsid w:val="00E04A91"/>
    <w:rsid w:val="00E23E69"/>
    <w:rsid w:val="00E54C93"/>
    <w:rsid w:val="00EF5B5E"/>
    <w:rsid w:val="00EF5BFD"/>
    <w:rsid w:val="00F1069C"/>
    <w:rsid w:val="00F629A2"/>
    <w:rsid w:val="00F769DC"/>
    <w:rsid w:val="00F835A3"/>
    <w:rsid w:val="00FF205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662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E040AE"/>
    <w:pPr>
      <w:spacing w:after="0" w:line="240" w:lineRule="auto"/>
    </w:pPr>
    <w:rPr>
      <w:sz w:val="20"/>
      <w:szCs w:val="20"/>
    </w:rPr>
  </w:style>
  <w:style w:type="character" w:customStyle="1" w:styleId="a4">
    <w:name w:val="Текст сноски Знак"/>
    <w:basedOn w:val="a0"/>
    <w:link w:val="a3"/>
    <w:uiPriority w:val="99"/>
    <w:semiHidden/>
    <w:rsid w:val="00E040AE"/>
    <w:rPr>
      <w:sz w:val="20"/>
      <w:szCs w:val="20"/>
    </w:rPr>
  </w:style>
  <w:style w:type="paragraph" w:styleId="a5">
    <w:name w:val="Balloon Text"/>
    <w:basedOn w:val="a"/>
    <w:link w:val="a6"/>
    <w:uiPriority w:val="99"/>
    <w:semiHidden/>
    <w:unhideWhenUsed/>
    <w:rsid w:val="00E040A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040AE"/>
    <w:rPr>
      <w:rFonts w:ascii="Tahoma" w:hAnsi="Tahoma" w:cs="Tahoma"/>
      <w:sz w:val="16"/>
      <w:szCs w:val="16"/>
    </w:rPr>
  </w:style>
  <w:style w:type="paragraph" w:styleId="a7">
    <w:name w:val="List Paragraph"/>
    <w:basedOn w:val="a"/>
    <w:uiPriority w:val="34"/>
    <w:qFormat/>
    <w:rsid w:val="00B2167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E040AE"/>
    <w:pPr>
      <w:spacing w:after="0" w:line="240" w:lineRule="auto"/>
    </w:pPr>
    <w:rPr>
      <w:sz w:val="20"/>
      <w:szCs w:val="20"/>
    </w:rPr>
  </w:style>
  <w:style w:type="character" w:customStyle="1" w:styleId="a4">
    <w:name w:val="Текст сноски Знак"/>
    <w:basedOn w:val="a0"/>
    <w:link w:val="a3"/>
    <w:uiPriority w:val="99"/>
    <w:semiHidden/>
    <w:rsid w:val="00E040AE"/>
    <w:rPr>
      <w:sz w:val="20"/>
      <w:szCs w:val="20"/>
    </w:rPr>
  </w:style>
  <w:style w:type="paragraph" w:styleId="a5">
    <w:name w:val="Balloon Text"/>
    <w:basedOn w:val="a"/>
    <w:link w:val="a6"/>
    <w:uiPriority w:val="99"/>
    <w:semiHidden/>
    <w:unhideWhenUsed/>
    <w:rsid w:val="00E040A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040A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569</TotalTime>
  <Pages>7</Pages>
  <Words>3857</Words>
  <Characters>21985</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Солодянкина ИВ</dc:creator>
  <cp:lastModifiedBy>OBR</cp:lastModifiedBy>
  <cp:revision>86</cp:revision>
  <cp:lastPrinted>2021-12-16T04:48:00Z</cp:lastPrinted>
  <dcterms:created xsi:type="dcterms:W3CDTF">2014-09-24T08:54:00Z</dcterms:created>
  <dcterms:modified xsi:type="dcterms:W3CDTF">2026-01-26T10:59:00Z</dcterms:modified>
</cp:coreProperties>
</file>